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231064" w:rsidRDefault="00955D0D" w:rsidP="00D75F96">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D75F96" w:rsidRDefault="002F4C00" w:rsidP="00D75F96">
      <w:pPr>
        <w:spacing w:after="240" w:line="276" w:lineRule="auto"/>
        <w:jc w:val="center"/>
        <w:rPr>
          <w:rFonts w:ascii="Franklin Gothic Book" w:hAnsi="Franklin Gothic Book"/>
          <w:b/>
          <w:sz w:val="28"/>
          <w:szCs w:val="24"/>
          <w:lang w:val="ru-RU"/>
        </w:rPr>
      </w:pPr>
      <w:r>
        <w:rPr>
          <w:rFonts w:ascii="Franklin Gothic Book" w:hAnsi="Franklin Gothic Book"/>
          <w:b/>
          <w:sz w:val="28"/>
          <w:szCs w:val="24"/>
          <w:lang w:val="ru-RU"/>
        </w:rPr>
        <w:t>п</w:t>
      </w:r>
      <w:r w:rsidR="00D75F96" w:rsidRPr="000F069D">
        <w:rPr>
          <w:rFonts w:ascii="Franklin Gothic Book" w:hAnsi="Franklin Gothic Book"/>
          <w:b/>
          <w:sz w:val="28"/>
          <w:szCs w:val="24"/>
          <w:lang w:val="ru-RU"/>
        </w:rPr>
        <w:t>роизводство</w:t>
      </w:r>
      <w:r w:rsidR="00D75F96" w:rsidRPr="00512E94">
        <w:rPr>
          <w:rFonts w:ascii="Franklin Gothic Book" w:hAnsi="Franklin Gothic Book"/>
          <w:b/>
          <w:sz w:val="28"/>
          <w:szCs w:val="24"/>
          <w:lang w:val="ru-RU"/>
        </w:rPr>
        <w:t xml:space="preserve"> </w:t>
      </w:r>
      <w:r w:rsidR="00D75F96">
        <w:rPr>
          <w:rFonts w:ascii="Franklin Gothic Book" w:hAnsi="Franklin Gothic Book"/>
          <w:b/>
          <w:sz w:val="28"/>
          <w:szCs w:val="24"/>
          <w:lang w:val="ru-RU"/>
        </w:rPr>
        <w:t>и</w:t>
      </w:r>
      <w:r w:rsidR="00D75F96" w:rsidRPr="000F069D">
        <w:rPr>
          <w:rFonts w:ascii="Franklin Gothic Book" w:hAnsi="Franklin Gothic Book"/>
          <w:b/>
          <w:sz w:val="28"/>
          <w:szCs w:val="24"/>
          <w:lang w:val="ru-RU"/>
        </w:rPr>
        <w:t xml:space="preserve"> наладка</w:t>
      </w:r>
      <w:r w:rsidR="00D75F96">
        <w:rPr>
          <w:rFonts w:ascii="Franklin Gothic Book" w:hAnsi="Franklin Gothic Book"/>
          <w:b/>
          <w:sz w:val="28"/>
          <w:szCs w:val="24"/>
          <w:lang w:val="ru-RU"/>
        </w:rPr>
        <w:t xml:space="preserve"> нового</w:t>
      </w:r>
      <w:r w:rsidR="00D75F96" w:rsidRPr="000F069D">
        <w:rPr>
          <w:rFonts w:ascii="Franklin Gothic Book" w:hAnsi="Franklin Gothic Book"/>
          <w:b/>
          <w:sz w:val="28"/>
          <w:szCs w:val="24"/>
          <w:lang w:val="ru-RU"/>
        </w:rPr>
        <w:t xml:space="preserve"> программно-техническ</w:t>
      </w:r>
      <w:r w:rsidR="00D75F96">
        <w:rPr>
          <w:rFonts w:ascii="Franklin Gothic Book" w:hAnsi="Franklin Gothic Book"/>
          <w:b/>
          <w:sz w:val="28"/>
          <w:szCs w:val="24"/>
          <w:lang w:val="ru-RU"/>
        </w:rPr>
        <w:t>ого</w:t>
      </w:r>
      <w:r w:rsidR="00D75F96" w:rsidRPr="000F069D">
        <w:rPr>
          <w:rFonts w:ascii="Franklin Gothic Book" w:hAnsi="Franklin Gothic Book"/>
          <w:b/>
          <w:sz w:val="28"/>
          <w:szCs w:val="24"/>
          <w:lang w:val="ru-RU"/>
        </w:rPr>
        <w:t xml:space="preserve"> комплекс</w:t>
      </w:r>
      <w:r w:rsidR="00D75F96">
        <w:rPr>
          <w:rFonts w:ascii="Franklin Gothic Book" w:hAnsi="Franklin Gothic Book"/>
          <w:b/>
          <w:sz w:val="28"/>
          <w:szCs w:val="24"/>
          <w:lang w:val="ru-RU"/>
        </w:rPr>
        <w:t>а</w:t>
      </w:r>
      <w:r w:rsidR="00D75F96" w:rsidRPr="000F069D">
        <w:rPr>
          <w:rFonts w:ascii="Franklin Gothic Book" w:hAnsi="Franklin Gothic Book"/>
          <w:b/>
          <w:sz w:val="28"/>
          <w:szCs w:val="24"/>
          <w:lang w:val="ru-RU"/>
        </w:rPr>
        <w:t xml:space="preserve"> </w:t>
      </w:r>
      <w:r w:rsidR="00D75F96">
        <w:rPr>
          <w:rFonts w:ascii="Franklin Gothic Book" w:hAnsi="Franklin Gothic Book"/>
          <w:b/>
          <w:sz w:val="28"/>
          <w:szCs w:val="24"/>
          <w:lang w:val="ru-RU"/>
        </w:rPr>
        <w:br/>
      </w:r>
      <w:r w:rsidR="00231064">
        <w:rPr>
          <w:rFonts w:ascii="Franklin Gothic Book" w:hAnsi="Franklin Gothic Book"/>
          <w:b/>
          <w:sz w:val="28"/>
          <w:szCs w:val="24"/>
          <w:lang w:val="ru-RU"/>
        </w:rPr>
        <w:t>с</w:t>
      </w:r>
      <w:r w:rsidR="00D75F96" w:rsidRPr="000F069D">
        <w:rPr>
          <w:rFonts w:ascii="Franklin Gothic Book" w:hAnsi="Franklin Gothic Book"/>
          <w:b/>
          <w:sz w:val="28"/>
          <w:szCs w:val="24"/>
          <w:lang w:val="ru-RU"/>
        </w:rPr>
        <w:t>истем</w:t>
      </w:r>
      <w:r w:rsidR="00D75F96">
        <w:rPr>
          <w:rFonts w:ascii="Franklin Gothic Book" w:hAnsi="Franklin Gothic Book"/>
          <w:b/>
          <w:sz w:val="28"/>
          <w:szCs w:val="24"/>
          <w:lang w:val="ru-RU"/>
        </w:rPr>
        <w:t>ы</w:t>
      </w:r>
      <w:r w:rsidR="00D75F96" w:rsidRPr="000F069D">
        <w:rPr>
          <w:rFonts w:ascii="Franklin Gothic Book" w:hAnsi="Franklin Gothic Book"/>
          <w:b/>
          <w:sz w:val="28"/>
          <w:szCs w:val="24"/>
          <w:lang w:val="ru-RU"/>
        </w:rPr>
        <w:t xml:space="preserve"> диспетчерского контроля и управления (ПТК СДКУ) </w:t>
      </w:r>
      <w:r w:rsidR="00D75F96">
        <w:rPr>
          <w:rFonts w:ascii="Franklin Gothic Book" w:hAnsi="Franklin Gothic Book"/>
          <w:b/>
          <w:sz w:val="28"/>
          <w:szCs w:val="24"/>
          <w:lang w:val="ru-RU"/>
        </w:rPr>
        <w:br/>
      </w:r>
      <w:r w:rsidR="00D75F96" w:rsidRPr="000F069D">
        <w:rPr>
          <w:rFonts w:ascii="Franklin Gothic Book" w:hAnsi="Franklin Gothic Book"/>
          <w:b/>
          <w:sz w:val="28"/>
          <w:szCs w:val="24"/>
          <w:lang w:val="ru-RU"/>
        </w:rPr>
        <w:t>на</w:t>
      </w:r>
      <w:r w:rsidR="00D75F96">
        <w:rPr>
          <w:rFonts w:ascii="Franklin Gothic Book" w:hAnsi="Franklin Gothic Book"/>
          <w:b/>
          <w:sz w:val="28"/>
          <w:szCs w:val="24"/>
          <w:lang w:val="ru-RU"/>
        </w:rPr>
        <w:t xml:space="preserve"> </w:t>
      </w:r>
      <w:r w:rsidR="00D75F96" w:rsidRPr="000F069D">
        <w:rPr>
          <w:rFonts w:ascii="Franklin Gothic Book" w:hAnsi="Franklin Gothic Book"/>
          <w:b/>
          <w:sz w:val="28"/>
          <w:szCs w:val="24"/>
          <w:lang w:val="ru-RU"/>
        </w:rPr>
        <w:t>объектах организаций системы «Транснефть</w:t>
      </w:r>
      <w:r w:rsidR="00D75F96">
        <w:rPr>
          <w:rFonts w:ascii="Franklin Gothic Book" w:hAnsi="Franklin Gothic Book"/>
          <w:b/>
          <w:sz w:val="28"/>
          <w:szCs w:val="24"/>
          <w:lang w:val="ru-RU"/>
        </w:rPr>
        <w:t>»</w:t>
      </w:r>
    </w:p>
    <w:p w:rsidR="00231064" w:rsidRDefault="00231064">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r w:rsidR="00163300" w:rsidRPr="0061604D">
        <w:rPr>
          <w:rFonts w:ascii="Franklin Gothic Book" w:hAnsi="Franklin Gothic Book"/>
          <w:sz w:val="24"/>
          <w:szCs w:val="24"/>
          <w:lang w:val="ru-RU"/>
        </w:rPr>
        <w:t>также</w:t>
      </w:r>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D73503" w:rsidRDefault="00BC19E6" w:rsidP="00713E73">
      <w:pPr>
        <w:keepNext/>
        <w:spacing w:before="240" w:after="120" w:line="312" w:lineRule="auto"/>
        <w:ind w:firstLine="709"/>
        <w:jc w:val="both"/>
        <w:outlineLvl w:val="0"/>
        <w:rPr>
          <w:rFonts w:ascii="Franklin Gothic Book" w:eastAsia="MS Mincho" w:hAnsi="Franklin Gothic Book"/>
          <w:b/>
          <w:sz w:val="28"/>
          <w:szCs w:val="28"/>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D75F96" w:rsidRPr="004D706C">
        <w:rPr>
          <w:rFonts w:ascii="Franklin Gothic Book" w:hAnsi="Franklin Gothic Book"/>
          <w:sz w:val="24"/>
          <w:szCs w:val="24"/>
          <w:lang w:val="ru-RU"/>
        </w:rPr>
        <w:t xml:space="preserve">производство </w:t>
      </w:r>
      <w:r w:rsidR="00D75F96">
        <w:rPr>
          <w:rFonts w:ascii="Franklin Gothic Book" w:hAnsi="Franklin Gothic Book"/>
          <w:sz w:val="24"/>
          <w:szCs w:val="24"/>
          <w:lang w:val="ru-RU"/>
        </w:rPr>
        <w:t xml:space="preserve">и </w:t>
      </w:r>
      <w:r w:rsidR="00D75F96" w:rsidRPr="004D706C">
        <w:rPr>
          <w:rFonts w:ascii="Franklin Gothic Book" w:hAnsi="Franklin Gothic Book"/>
          <w:sz w:val="24"/>
          <w:szCs w:val="24"/>
          <w:lang w:val="ru-RU"/>
        </w:rPr>
        <w:t>наладка нового программно-технического комплекса системы диспетчерского контроля и управления (ПТК СДКУ) на</w:t>
      </w:r>
      <w:r w:rsidR="00D75F96">
        <w:rPr>
          <w:rFonts w:ascii="Franklin Gothic Book" w:hAnsi="Franklin Gothic Book"/>
          <w:sz w:val="24"/>
          <w:szCs w:val="24"/>
          <w:lang w:val="ru-RU"/>
        </w:rPr>
        <w:t xml:space="preserve"> </w:t>
      </w:r>
      <w:r w:rsidR="00D75F96" w:rsidRPr="004D706C">
        <w:rPr>
          <w:rFonts w:ascii="Franklin Gothic Book" w:hAnsi="Franklin Gothic Book"/>
          <w:sz w:val="24"/>
          <w:szCs w:val="24"/>
          <w:lang w:val="ru-RU"/>
        </w:rPr>
        <w:t>объектах организаций системы «Транснефть</w:t>
      </w:r>
      <w:r w:rsidR="00D75F96">
        <w:rPr>
          <w:rFonts w:ascii="Franklin Gothic Book" w:hAnsi="Franklin Gothic Book"/>
          <w:sz w:val="24"/>
          <w:szCs w:val="24"/>
          <w:lang w:val="ru-RU"/>
        </w:rPr>
        <w:t>».</w:t>
      </w:r>
      <w:r w:rsidR="003711ED" w:rsidRPr="0061604D">
        <w:rPr>
          <w:rFonts w:ascii="Franklin Gothic Book" w:eastAsia="MS Mincho" w:hAnsi="Franklin Gothic Book"/>
          <w:b/>
          <w:sz w:val="28"/>
          <w:szCs w:val="28"/>
          <w:lang w:val="ru-RU"/>
        </w:rPr>
        <w:t xml:space="preserve"> </w:t>
      </w:r>
    </w:p>
    <w:p w:rsidR="00493D12" w:rsidRPr="0061604D" w:rsidRDefault="003711ED" w:rsidP="00720FB6">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комплект документов, составляемый и представляемый заявителем в соответствии </w:t>
      </w:r>
      <w:r w:rsidRPr="00755E52">
        <w:rPr>
          <w:rFonts w:ascii="Franklin Gothic Book" w:hAnsi="Franklin Gothic Book"/>
          <w:sz w:val="24"/>
          <w:szCs w:val="24"/>
          <w:lang w:val="ru-RU"/>
        </w:rPr>
        <w:lastRenderedPageBreak/>
        <w:t>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6330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позволяет прочесть документы в табличном виде без вспомогательных средств, такие документы </w:t>
      </w:r>
      <w:r w:rsidR="003760F9" w:rsidRPr="00755E52">
        <w:rPr>
          <w:rFonts w:ascii="Franklin Gothic Book" w:hAnsi="Franklin Gothic Book"/>
          <w:sz w:val="24"/>
          <w:szCs w:val="24"/>
          <w:lang w:val="ru-RU"/>
        </w:rPr>
        <w:lastRenderedPageBreak/>
        <w:t>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C20B1">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D75F96"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D75F96">
        <w:rPr>
          <w:rFonts w:ascii="Franklin Gothic Book" w:hAnsi="Franklin Gothic Book"/>
          <w:sz w:val="24"/>
          <w:szCs w:val="24"/>
          <w:lang w:val="ru-RU"/>
        </w:rPr>
        <w:t>;</w:t>
      </w:r>
    </w:p>
    <w:p w:rsidR="00D75F96" w:rsidRPr="001B6262" w:rsidRDefault="00D75F96" w:rsidP="00D75F9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1B6262">
        <w:rPr>
          <w:rFonts w:ascii="Franklin Gothic Book" w:hAnsi="Franklin Gothic Book"/>
          <w:sz w:val="24"/>
          <w:szCs w:val="24"/>
          <w:lang w:val="ru-RU"/>
        </w:rPr>
        <w:t xml:space="preserve">специалисты </w:t>
      </w:r>
      <w:r w:rsidRPr="003C5CB0">
        <w:rPr>
          <w:rFonts w:ascii="Franklin Gothic Book" w:hAnsi="Franklin Gothic Book"/>
          <w:sz w:val="24"/>
          <w:szCs w:val="24"/>
          <w:lang w:val="ru-RU"/>
        </w:rPr>
        <w:t>управления (службы, отделов) АСУТП и ИБ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6330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D75F96" w:rsidRDefault="00D75F96" w:rsidP="00231064">
      <w:pPr>
        <w:pStyle w:val="affff"/>
        <w:spacing w:line="0" w:lineRule="atLeast"/>
        <w:jc w:val="center"/>
        <w:rPr>
          <w:rFonts w:ascii="Franklin Gothic Book" w:hAnsi="Franklin Gothic Book"/>
          <w:b/>
          <w:bCs/>
          <w:sz w:val="28"/>
          <w:szCs w:val="24"/>
          <w:lang w:val="ru-RU"/>
        </w:rPr>
      </w:pPr>
      <w:bookmarkStart w:id="7" w:name="_Toc352744372"/>
      <w:bookmarkEnd w:id="0"/>
      <w:bookmarkEnd w:id="1"/>
      <w:bookmarkEnd w:id="2"/>
      <w:r w:rsidRPr="00720FB6">
        <w:rPr>
          <w:rFonts w:ascii="Franklin Gothic Book" w:hAnsi="Franklin Gothic Book"/>
          <w:b/>
          <w:bCs/>
          <w:sz w:val="28"/>
          <w:szCs w:val="24"/>
          <w:lang w:val="ru-RU"/>
        </w:rPr>
        <w:t>Обозначения и сокращения</w:t>
      </w:r>
    </w:p>
    <w:p w:rsidR="00231064" w:rsidRPr="00720FB6" w:rsidRDefault="00231064" w:rsidP="00720FB6">
      <w:pPr>
        <w:pStyle w:val="affff"/>
        <w:spacing w:line="0" w:lineRule="atLeast"/>
        <w:jc w:val="center"/>
        <w:rPr>
          <w:rFonts w:ascii="Franklin Gothic Book" w:hAnsi="Franklin Gothic Book"/>
          <w:b/>
          <w:bCs/>
          <w:sz w:val="28"/>
          <w:szCs w:val="24"/>
          <w:lang w:val="ru-RU"/>
        </w:rPr>
      </w:pPr>
    </w:p>
    <w:p w:rsidR="00D75F96" w:rsidRPr="00D75F96" w:rsidRDefault="00D75F96" w:rsidP="00D75F96">
      <w:pPr>
        <w:pStyle w:val="affff"/>
        <w:spacing w:line="0" w:lineRule="atLeast"/>
        <w:rPr>
          <w:rFonts w:ascii="Franklin Gothic Book" w:hAnsi="Franklin Gothic Book"/>
          <w:sz w:val="24"/>
          <w:szCs w:val="24"/>
          <w:lang w:val="ru-RU"/>
        </w:rPr>
      </w:pPr>
      <w:r w:rsidRPr="00D75F96">
        <w:rPr>
          <w:rFonts w:ascii="Franklin Gothic Book" w:hAnsi="Franklin Gothic Book"/>
          <w:sz w:val="24"/>
          <w:szCs w:val="24"/>
          <w:lang w:val="ru-RU"/>
        </w:rPr>
        <w:t>В настоящем документе применены следующие обозначения и сокращения:</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АРМ</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iCs/>
          <w:sz w:val="24"/>
          <w:szCs w:val="24"/>
          <w:lang w:val="ru-RU"/>
        </w:rPr>
        <w:t>автоматизированное рабочее место;</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АСУТП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автоматизированная система управления технологическим процессом;</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БД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база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bCs/>
          <w:sz w:val="24"/>
          <w:szCs w:val="24"/>
          <w:lang w:val="ru-RU"/>
        </w:rPr>
        <w:t>ВТОР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вывод технологического оборудования в ремонт;</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ДМЗ</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демилитаризованная зона;</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ДП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диспетчерский пункт;</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ИБ</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информационная безопасность;</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ИД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исполнительная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конструкторская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КНП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контроль нормативных параметров;</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контрольный пункт;</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ЛУ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линейный участок;</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МТ</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магистральный трубопровод;</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НПС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нефтеперекачивающая станция;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ОС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операционная система;</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ОСТ</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организация системы «Транснефть»;</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ПКО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предварительный квалификационный отбор;</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ПЛК</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программируемый логический контроллер;</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ПНР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пуско-наладочные работы;</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программное обеспечение;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ПТК</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программно-технический комплекс;</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ПТО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производственно-технический отдел;</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РП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резервуарный парк;</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bCs/>
          <w:sz w:val="24"/>
          <w:szCs w:val="24"/>
          <w:lang w:val="ru-RU"/>
        </w:rPr>
        <w:t>СДКУ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iCs/>
          <w:sz w:val="24"/>
          <w:szCs w:val="24"/>
          <w:lang w:val="ru-RU"/>
        </w:rPr>
        <w:t>система диспетчерского контроля и управления;</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СИ</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средство измерения;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СИКН</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измерения количества и показателей качества нефти;</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СИКНП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измерения количества и показателей качества нефтепродуктов;</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СМР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строительно-монтажные работы;</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СУБД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управления базами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СХД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хранения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bCs/>
          <w:sz w:val="24"/>
          <w:szCs w:val="24"/>
          <w:lang w:val="ru-RU"/>
        </w:rPr>
        <w:t>ТИ</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телеизмерение;</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bCs/>
          <w:sz w:val="24"/>
          <w:szCs w:val="24"/>
          <w:lang w:val="ru-RU"/>
        </w:rPr>
        <w:t>ТР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телерегулирование;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ТС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телесигнализация;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ТУ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телеуправление;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ЦП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центральный процессор;</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ЭД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эксплуатационная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ЭФ</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экранная форма.</w:t>
      </w:r>
    </w:p>
    <w:p w:rsidR="00D75F96" w:rsidRPr="00D75F96" w:rsidRDefault="00D75F96" w:rsidP="00D75F96">
      <w:pPr>
        <w:pStyle w:val="affff"/>
        <w:spacing w:line="0" w:lineRule="atLeast"/>
        <w:rPr>
          <w:rFonts w:ascii="Franklin Gothic Book" w:hAnsi="Franklin Gothic Book"/>
          <w:sz w:val="24"/>
          <w:szCs w:val="24"/>
          <w:lang w:val="ru-RU"/>
        </w:rPr>
      </w:pP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32C50">
          <w:footerReference w:type="default" r:id="rId10"/>
          <w:pgSz w:w="11906" w:h="16838"/>
          <w:pgMar w:top="709" w:right="707"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75F96" w:rsidRPr="000F069D"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 от общего количества необходимых технических ресурсов.</w:t>
      </w:r>
    </w:p>
    <w:p w:rsidR="00D75F96"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е</w:t>
      </w:r>
      <w:r w:rsidRPr="000F069D">
        <w:rPr>
          <w:rFonts w:ascii="Franklin Gothic Book" w:hAnsi="Franklin Gothic Book"/>
          <w:sz w:val="24"/>
          <w:szCs w:val="24"/>
          <w:lang w:val="ru-RU"/>
        </w:rPr>
        <w:t xml:space="preserve"> 1.</w:t>
      </w:r>
    </w:p>
    <w:p w:rsidR="00D75F96"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bookmarkStart w:id="8" w:name="_Hlk153781706"/>
      <w:r>
        <w:rPr>
          <w:rFonts w:ascii="Franklin Gothic Book" w:hAnsi="Franklin Gothic Book"/>
          <w:sz w:val="24"/>
          <w:szCs w:val="24"/>
          <w:lang w:val="ru-RU"/>
        </w:rPr>
        <w:t>Программное обеспечение «Библиотека СДКУ-стандарт» предоставляется заявителю разработчиком (ООО «Транснефть – Технологии») по официальному запросу заявителя при условии предварительного выполнения требований по обучению персонала заявителя (строки 3-4 таблицы 2 приложения А.2). ПО предоставляется с временной лицензией с автоматическим отключением всех функций после истечения срока действия лицензии.</w:t>
      </w:r>
    </w:p>
    <w:p w:rsidR="00D75F96" w:rsidRPr="00A6579A"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Приведенные в приложениях А.1 – А.3 требования к заявителю предусматривают объем работ, услуг</w:t>
      </w:r>
      <w:r>
        <w:rPr>
          <w:rFonts w:ascii="Franklin Gothic Book" w:hAnsi="Franklin Gothic Book"/>
          <w:sz w:val="24"/>
          <w:szCs w:val="24"/>
          <w:lang w:val="ru-RU"/>
        </w:rPr>
        <w:t xml:space="preserve"> по производству и наладке одновременно</w:t>
      </w:r>
      <w:r w:rsidRPr="000F069D">
        <w:rPr>
          <w:rFonts w:ascii="Franklin Gothic Book" w:hAnsi="Franklin Gothic Book"/>
          <w:sz w:val="24"/>
          <w:szCs w:val="24"/>
          <w:lang w:val="ru-RU"/>
        </w:rPr>
        <w:t xml:space="preserve"> </w:t>
      </w:r>
      <w:r>
        <w:rPr>
          <w:rFonts w:ascii="Franklin Gothic Book" w:hAnsi="Franklin Gothic Book"/>
          <w:sz w:val="24"/>
          <w:szCs w:val="24"/>
          <w:lang w:val="ru-RU"/>
        </w:rPr>
        <w:t>до</w:t>
      </w:r>
      <w:r w:rsidRPr="000F069D">
        <w:rPr>
          <w:rFonts w:ascii="Franklin Gothic Book" w:hAnsi="Franklin Gothic Book"/>
          <w:sz w:val="24"/>
          <w:szCs w:val="24"/>
          <w:lang w:val="ru-RU"/>
        </w:rPr>
        <w:t xml:space="preserve"> </w:t>
      </w:r>
      <w:r>
        <w:rPr>
          <w:rFonts w:ascii="Franklin Gothic Book" w:hAnsi="Franklin Gothic Book"/>
          <w:sz w:val="24"/>
          <w:szCs w:val="24"/>
          <w:lang w:val="ru-RU"/>
        </w:rPr>
        <w:t>2</w:t>
      </w:r>
      <w:r w:rsidRPr="000F069D">
        <w:rPr>
          <w:rFonts w:ascii="Franklin Gothic Book" w:hAnsi="Franklin Gothic Book"/>
          <w:sz w:val="24"/>
          <w:szCs w:val="24"/>
          <w:lang w:val="ru-RU"/>
        </w:rPr>
        <w:t xml:space="preserve"> систем.</w:t>
      </w:r>
      <w:bookmarkEnd w:id="8"/>
    </w:p>
    <w:p w:rsidR="00D75F96" w:rsidRPr="000F069D" w:rsidRDefault="00D75F96" w:rsidP="00D75F96">
      <w:pPr>
        <w:tabs>
          <w:tab w:val="left" w:pos="851"/>
        </w:tabs>
        <w:jc w:val="right"/>
        <w:rPr>
          <w:rFonts w:ascii="Franklin Gothic Book" w:hAnsi="Franklin Gothic Book"/>
          <w:sz w:val="24"/>
          <w:szCs w:val="24"/>
          <w:lang w:val="ru-RU"/>
        </w:rPr>
      </w:pPr>
    </w:p>
    <w:p w:rsidR="00D75F96" w:rsidRPr="000F069D" w:rsidRDefault="00D75F96" w:rsidP="00D75F96">
      <w:pPr>
        <w:tabs>
          <w:tab w:val="left" w:pos="851"/>
        </w:tabs>
        <w:rPr>
          <w:rFonts w:ascii="Franklin Gothic Book" w:hAnsi="Franklin Gothic Book"/>
          <w:sz w:val="24"/>
          <w:szCs w:val="24"/>
          <w:lang w:val="ru-RU"/>
        </w:rPr>
      </w:pPr>
      <w:r w:rsidRPr="000F069D">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 для выполнения объема работ, услуг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6293"/>
        <w:gridCol w:w="1701"/>
        <w:gridCol w:w="1559"/>
      </w:tblGrid>
      <w:tr w:rsidR="00D75F96" w:rsidRPr="00E02B9D" w:rsidTr="00D75F96">
        <w:trPr>
          <w:cantSplit/>
          <w:trHeight w:val="57"/>
          <w:tblHeader/>
        </w:trPr>
        <w:tc>
          <w:tcPr>
            <w:tcW w:w="648" w:type="dxa"/>
            <w:shd w:val="clear" w:color="auto" w:fill="auto"/>
            <w:vAlign w:val="center"/>
          </w:tcPr>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w:t>
            </w:r>
          </w:p>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п/п</w:t>
            </w:r>
          </w:p>
        </w:tc>
        <w:tc>
          <w:tcPr>
            <w:tcW w:w="6293" w:type="dxa"/>
            <w:vAlign w:val="center"/>
          </w:tcPr>
          <w:p w:rsidR="00D75F96" w:rsidRPr="00E02B9D" w:rsidRDefault="00D75F96" w:rsidP="00D75F96">
            <w:pPr>
              <w:ind w:left="110"/>
              <w:jc w:val="center"/>
              <w:rPr>
                <w:rFonts w:ascii="Franklin Gothic Book" w:hAnsi="Franklin Gothic Book"/>
                <w:b/>
                <w:sz w:val="22"/>
                <w:szCs w:val="22"/>
                <w:lang w:val="ru-RU"/>
              </w:rPr>
            </w:pPr>
            <w:r w:rsidRPr="00E02B9D">
              <w:rPr>
                <w:rFonts w:ascii="Franklin Gothic Book" w:hAnsi="Franklin Gothic Book"/>
                <w:b/>
                <w:sz w:val="22"/>
                <w:szCs w:val="22"/>
                <w:lang w:val="ru-RU"/>
              </w:rPr>
              <w:t>Наименование технических ресурсов</w:t>
            </w:r>
          </w:p>
        </w:tc>
        <w:tc>
          <w:tcPr>
            <w:tcW w:w="1701" w:type="dxa"/>
            <w:shd w:val="clear" w:color="auto" w:fill="auto"/>
            <w:noWrap/>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Количество, шт.</w:t>
            </w:r>
          </w:p>
        </w:tc>
        <w:tc>
          <w:tcPr>
            <w:tcW w:w="1559" w:type="dxa"/>
            <w:vAlign w:val="center"/>
          </w:tcPr>
          <w:p w:rsidR="00D75F96" w:rsidRPr="00E02B9D" w:rsidRDefault="00D75F96" w:rsidP="00D75F96">
            <w:pPr>
              <w:jc w:val="center"/>
              <w:rPr>
                <w:rFonts w:ascii="Franklin Gothic Book" w:hAnsi="Franklin Gothic Book"/>
                <w:b/>
                <w:sz w:val="24"/>
                <w:szCs w:val="24"/>
                <w:lang w:val="ru-RU"/>
              </w:rPr>
            </w:pPr>
            <w:r w:rsidRPr="00E02B9D">
              <w:rPr>
                <w:rFonts w:ascii="Franklin Gothic Book" w:hAnsi="Franklin Gothic Book"/>
                <w:b/>
                <w:sz w:val="22"/>
                <w:szCs w:val="24"/>
                <w:lang w:val="ru-RU"/>
              </w:rPr>
              <w:t>Примечание</w:t>
            </w:r>
          </w:p>
        </w:tc>
      </w:tr>
      <w:tr w:rsidR="00D75F96" w:rsidRPr="00E02B9D" w:rsidTr="00D75F96">
        <w:trPr>
          <w:cantSplit/>
          <w:trHeight w:val="23"/>
          <w:tblHeader/>
        </w:trPr>
        <w:tc>
          <w:tcPr>
            <w:tcW w:w="648" w:type="dxa"/>
            <w:tcBorders>
              <w:bottom w:val="single" w:sz="4" w:space="0" w:color="auto"/>
            </w:tcBorders>
            <w:shd w:val="clear" w:color="auto" w:fill="auto"/>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6293" w:type="dxa"/>
            <w:tcBorders>
              <w:bottom w:val="single" w:sz="4" w:space="0" w:color="auto"/>
            </w:tcBorders>
          </w:tcPr>
          <w:p w:rsidR="00D75F96" w:rsidRPr="00E02B9D" w:rsidRDefault="00D75F96" w:rsidP="00D75F96">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1701" w:type="dxa"/>
            <w:tcBorders>
              <w:bottom w:val="single" w:sz="4" w:space="0" w:color="auto"/>
            </w:tcBorders>
            <w:shd w:val="clear" w:color="auto" w:fill="auto"/>
            <w:tcMar>
              <w:top w:w="13" w:type="dxa"/>
              <w:left w:w="13" w:type="dxa"/>
              <w:bottom w:w="0" w:type="dxa"/>
              <w:right w:w="13" w:type="dxa"/>
            </w:tcMar>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559" w:type="dxa"/>
            <w:tcBorders>
              <w:bottom w:val="single" w:sz="4" w:space="0" w:color="auto"/>
            </w:tcBorders>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RPr="00163300" w:rsidTr="00D75F96">
        <w:trPr>
          <w:cantSplit/>
          <w:trHeight w:val="70"/>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техническими ресурсами</w:t>
            </w:r>
          </w:p>
        </w:tc>
      </w:tr>
      <w:tr w:rsidR="00D75F96" w:rsidRPr="00163300" w:rsidTr="00D75F96">
        <w:trPr>
          <w:cantSplit/>
          <w:trHeight w:val="490"/>
        </w:trPr>
        <w:tc>
          <w:tcPr>
            <w:tcW w:w="648" w:type="dxa"/>
            <w:shd w:val="clear" w:color="auto" w:fill="auto"/>
            <w:vAlign w:val="center"/>
          </w:tcPr>
          <w:p w:rsidR="00D75F96" w:rsidRPr="00E02B9D" w:rsidRDefault="00D75F96" w:rsidP="00D75F96">
            <w:pPr>
              <w:pStyle w:val="affff"/>
              <w:spacing w:line="276" w:lineRule="auto"/>
              <w:ind w:left="0"/>
              <w:jc w:val="center"/>
              <w:rPr>
                <w:rFonts w:ascii="Franklin Gothic Book" w:hAnsi="Franklin Gothic Book"/>
                <w:sz w:val="22"/>
                <w:szCs w:val="22"/>
                <w:lang w:val="en-US"/>
              </w:rPr>
            </w:pPr>
            <w:r w:rsidRPr="00E02B9D">
              <w:rPr>
                <w:rFonts w:ascii="Franklin Gothic Book" w:hAnsi="Franklin Gothic Book"/>
                <w:sz w:val="22"/>
                <w:szCs w:val="22"/>
                <w:lang w:val="ru-RU"/>
              </w:rPr>
              <w:t>1</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для испытаний СДКУ, включающий:</w:t>
            </w:r>
          </w:p>
        </w:tc>
        <w:tc>
          <w:tcPr>
            <w:tcW w:w="1701" w:type="dxa"/>
            <w:shd w:val="clear" w:color="auto" w:fill="auto"/>
            <w:tcMar>
              <w:top w:w="13" w:type="dxa"/>
              <w:left w:w="13" w:type="dxa"/>
              <w:bottom w:w="0" w:type="dxa"/>
              <w:right w:w="13" w:type="dxa"/>
            </w:tcMar>
            <w:vAlign w:val="center"/>
          </w:tcPr>
          <w:p w:rsidR="00D75F96" w:rsidRPr="00E02B9D" w:rsidRDefault="00D75F96" w:rsidP="00D75F96">
            <w:pPr>
              <w:ind w:left="193"/>
              <w:jc w:val="center"/>
              <w:rPr>
                <w:rFonts w:ascii="Franklin Gothic Book" w:hAnsi="Franklin Gothic Book"/>
                <w:sz w:val="22"/>
                <w:szCs w:val="22"/>
                <w:lang w:val="ru-RU"/>
              </w:rPr>
            </w:pP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r w:rsidR="00D75F96" w:rsidRPr="00E02B9D" w:rsidTr="00D75F96">
        <w:trPr>
          <w:cantSplit/>
          <w:trHeight w:val="23"/>
        </w:trPr>
        <w:tc>
          <w:tcPr>
            <w:tcW w:w="648" w:type="dxa"/>
            <w:shd w:val="clear" w:color="auto" w:fill="auto"/>
            <w:vAlign w:val="center"/>
          </w:tcPr>
          <w:p w:rsidR="00D75F96" w:rsidRPr="00E02B9D" w:rsidRDefault="00D75F96" w:rsidP="00D75F96">
            <w:pPr>
              <w:pStyle w:val="affff"/>
              <w:spacing w:line="276" w:lineRule="auto"/>
              <w:ind w:left="0"/>
              <w:jc w:val="center"/>
              <w:rPr>
                <w:rFonts w:ascii="Franklin Gothic Book" w:hAnsi="Franklin Gothic Book"/>
                <w:sz w:val="22"/>
                <w:szCs w:val="22"/>
                <w:lang w:val="ru-RU"/>
              </w:rPr>
            </w:pPr>
            <w:r w:rsidRPr="00E02B9D">
              <w:rPr>
                <w:rFonts w:ascii="Franklin Gothic Book" w:hAnsi="Franklin Gothic Book"/>
                <w:sz w:val="22"/>
                <w:szCs w:val="22"/>
                <w:lang w:val="ru-RU"/>
              </w:rPr>
              <w:t>1.1</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Стенд-имитатор, обеспечивающий в полном объеме имитацию работы технологического оборудования МТ, значений технологических параметров процесса перекачки, а также имитацию сигналов сторонних и смежных систем,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сервер-имитатор (основной и резервный);</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сервера-имитатора.</w:t>
            </w:r>
          </w:p>
        </w:tc>
        <w:tc>
          <w:tcPr>
            <w:tcW w:w="1701" w:type="dxa"/>
            <w:shd w:val="clear" w:color="auto" w:fill="auto"/>
            <w:tcMar>
              <w:top w:w="13" w:type="dxa"/>
              <w:left w:w="13" w:type="dxa"/>
              <w:bottom w:w="0" w:type="dxa"/>
              <w:right w:w="13" w:type="dxa"/>
            </w:tcMar>
            <w:vAlign w:val="center"/>
          </w:tcPr>
          <w:p w:rsidR="00D75F96" w:rsidRPr="00E02B9D" w:rsidRDefault="00D75F96" w:rsidP="00D75F96">
            <w:pPr>
              <w:ind w:left="193"/>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r w:rsidR="00D75F96" w:rsidRPr="00E02B9D" w:rsidTr="00D75F96">
        <w:trPr>
          <w:cantSplit/>
          <w:trHeight w:val="5191"/>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1.2</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СДКУ с развернутым:</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«Библиотека СДКУ-стандарт»***,</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для автоматизированного конфигурирования СДКУ,</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для автоматизированного тестирования СДКУ,</w:t>
            </w:r>
          </w:p>
          <w:p w:rsidR="00D75F96" w:rsidRPr="00E02B9D" w:rsidRDefault="00D75F96" w:rsidP="00D75F96">
            <w:pPr>
              <w:spacing w:before="60"/>
              <w:ind w:left="108"/>
              <w:rPr>
                <w:rFonts w:ascii="Franklin Gothic Book" w:hAnsi="Franklin Gothic Book"/>
                <w:sz w:val="22"/>
                <w:szCs w:val="22"/>
                <w:lang w:val="ru-RU"/>
              </w:rPr>
            </w:pPr>
            <w:r w:rsidRPr="00E02B9D">
              <w:rPr>
                <w:rFonts w:ascii="Franklin Gothic Book" w:hAnsi="Franklin Gothic Book"/>
                <w:sz w:val="22"/>
                <w:szCs w:val="22"/>
                <w:lang w:val="ru-RU"/>
              </w:rPr>
              <w:t>для отладки и тестирования проектов СДКУ,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ввода-вывода СДКУ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истории СДКУ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система хранения данных;</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точного времени (NTP-сервер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коммуникационное оборудование (обеспечивающее выделение 3-х сетевых зон: безопасная сеть, ДМЗ, небезопасная сеть);</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межуровнего транспорта (основной и резервный в ДМЗ);</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единый сервер ввода-вывода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Диспетчера СДКУ с 6 мониторами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КНП СДКУ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для «тонкого» клиента СДКУ (в небезопасной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Администратора СДКУ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принтер.</w:t>
            </w:r>
          </w:p>
        </w:tc>
        <w:tc>
          <w:tcPr>
            <w:tcW w:w="1701" w:type="dxa"/>
            <w:shd w:val="clear" w:color="auto" w:fill="auto"/>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D75F96" w:rsidRPr="00E02B9D" w:rsidRDefault="00D75F96" w:rsidP="00D75F96">
            <w:pPr>
              <w:ind w:left="53"/>
              <w:rPr>
                <w:rFonts w:ascii="Franklin Gothic Book" w:hAnsi="Franklin Gothic Book"/>
                <w:sz w:val="22"/>
                <w:szCs w:val="22"/>
                <w:lang w:val="ru-RU"/>
              </w:rPr>
            </w:pPr>
          </w:p>
        </w:tc>
      </w:tr>
      <w:tr w:rsidR="00D75F96" w:rsidRPr="00E02B9D" w:rsidTr="00D75F96">
        <w:trPr>
          <w:cantSplit/>
          <w:trHeight w:val="739"/>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lastRenderedPageBreak/>
              <w:t>1.3</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СДКУ с ПО «Библиотека СДКУ-стандарт»*** для разработки проектов СДКУ,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сервер-разработки (основной и резервный).</w:t>
            </w:r>
          </w:p>
        </w:tc>
        <w:tc>
          <w:tcPr>
            <w:tcW w:w="1701" w:type="dxa"/>
            <w:shd w:val="clear" w:color="auto" w:fill="auto"/>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sz w:val="22"/>
                <w:szCs w:val="22"/>
                <w:lang w:val="ru-RU"/>
              </w:rPr>
            </w:pPr>
            <w:r w:rsidRPr="00E02B9D">
              <w:rPr>
                <w:rFonts w:ascii="Franklin Gothic Book" w:hAnsi="Franklin Gothic Book"/>
                <w:sz w:val="22"/>
                <w:szCs w:val="22"/>
              </w:rPr>
              <w:t>1</w:t>
            </w:r>
            <w:r w:rsidRPr="00E02B9D">
              <w:rPr>
                <w:rFonts w:ascii="Franklin Gothic Book" w:hAnsi="Franklin Gothic Book"/>
                <w:sz w:val="22"/>
                <w:szCs w:val="22"/>
                <w:lang w:val="ru-RU"/>
              </w:rPr>
              <w:t xml:space="preserve"> шт.</w:t>
            </w:r>
          </w:p>
        </w:tc>
        <w:tc>
          <w:tcPr>
            <w:tcW w:w="1559" w:type="dxa"/>
            <w:vAlign w:val="center"/>
          </w:tcPr>
          <w:p w:rsidR="00D75F96" w:rsidRPr="00E02B9D" w:rsidRDefault="00D75F96" w:rsidP="00D75F96">
            <w:pPr>
              <w:ind w:left="53"/>
              <w:rPr>
                <w:rFonts w:ascii="Franklin Gothic Book" w:hAnsi="Franklin Gothic Book"/>
                <w:sz w:val="22"/>
                <w:szCs w:val="22"/>
                <w:lang w:val="ru-RU"/>
              </w:rPr>
            </w:pPr>
          </w:p>
        </w:tc>
      </w:tr>
      <w:tr w:rsidR="00D75F96" w:rsidRPr="00163300" w:rsidTr="00D75F96">
        <w:trPr>
          <w:cantSplit/>
          <w:trHeight w:val="187"/>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специализированным лицензионным программным обеспечением</w:t>
            </w:r>
          </w:p>
        </w:tc>
      </w:tr>
      <w:tr w:rsidR="00D75F96" w:rsidRPr="00163300" w:rsidTr="00D75F96">
        <w:trPr>
          <w:cantSplit/>
          <w:trHeight w:val="23"/>
        </w:trPr>
        <w:tc>
          <w:tcPr>
            <w:tcW w:w="648" w:type="dxa"/>
            <w:tcBorders>
              <w:bottom w:val="single" w:sz="4" w:space="0" w:color="auto"/>
            </w:tcBorders>
            <w:shd w:val="clear" w:color="auto" w:fill="auto"/>
            <w:vAlign w:val="center"/>
          </w:tcPr>
          <w:p w:rsidR="00D75F96" w:rsidRPr="00E02B9D" w:rsidRDefault="00D75F96" w:rsidP="00D75F96">
            <w:pPr>
              <w:spacing w:line="276" w:lineRule="auto"/>
              <w:jc w:val="center"/>
              <w:rPr>
                <w:rFonts w:ascii="Franklin Gothic Book" w:hAnsi="Franklin Gothic Book"/>
                <w:sz w:val="22"/>
                <w:lang w:val="ru-RU"/>
              </w:rPr>
            </w:pPr>
            <w:r w:rsidRPr="00E02B9D">
              <w:rPr>
                <w:rFonts w:ascii="Franklin Gothic Book" w:hAnsi="Franklin Gothic Book"/>
                <w:sz w:val="22"/>
                <w:lang w:val="ru-RU"/>
              </w:rPr>
              <w:t>2*</w:t>
            </w:r>
          </w:p>
        </w:tc>
        <w:tc>
          <w:tcPr>
            <w:tcW w:w="6293" w:type="dxa"/>
            <w:tcBorders>
              <w:bottom w:val="single" w:sz="4" w:space="0" w:color="auto"/>
            </w:tcBorders>
            <w:vAlign w:val="center"/>
          </w:tcPr>
          <w:p w:rsidR="00D75F96" w:rsidRPr="00E02B9D" w:rsidRDefault="00D75F96" w:rsidP="00D75F96">
            <w:pPr>
              <w:ind w:left="110"/>
              <w:rPr>
                <w:rFonts w:ascii="Franklin Gothic Book" w:hAnsi="Franklin Gothic Book"/>
                <w:sz w:val="22"/>
                <w:lang w:val="ru-RU"/>
              </w:rPr>
            </w:pPr>
            <w:r w:rsidRPr="00E02B9D">
              <w:rPr>
                <w:rFonts w:ascii="Franklin Gothic Book" w:hAnsi="Franklin Gothic Book"/>
                <w:sz w:val="22"/>
                <w:lang w:val="ru-RU"/>
              </w:rPr>
              <w:t>Средства разработки ПО СДКУ (компиляторы, конфигураторы и т.д.), включающие защиту от несанкционированных изменений, контроль версий, баг-трекер, с лицензиями для одновременной работы</w:t>
            </w:r>
          </w:p>
        </w:tc>
        <w:tc>
          <w:tcPr>
            <w:tcW w:w="1701" w:type="dxa"/>
            <w:tcBorders>
              <w:bottom w:val="single" w:sz="4" w:space="0" w:color="auto"/>
            </w:tcBorders>
            <w:shd w:val="clear" w:color="auto" w:fill="auto"/>
            <w:tcMar>
              <w:top w:w="13" w:type="dxa"/>
              <w:left w:w="13" w:type="dxa"/>
              <w:bottom w:w="0" w:type="dxa"/>
              <w:right w:w="13" w:type="dxa"/>
            </w:tcMar>
            <w:vAlign w:val="center"/>
          </w:tcPr>
          <w:p w:rsidR="00D75F96" w:rsidRPr="00145654" w:rsidRDefault="00D75F96" w:rsidP="00D75F96">
            <w:pPr>
              <w:ind w:left="42"/>
              <w:jc w:val="center"/>
              <w:rPr>
                <w:rFonts w:ascii="Franklin Gothic Book" w:hAnsi="Franklin Gothic Book"/>
                <w:lang w:val="ru-RU"/>
              </w:rPr>
            </w:pPr>
            <w:r w:rsidRPr="00145654">
              <w:rPr>
                <w:rFonts w:ascii="Franklin Gothic Book" w:hAnsi="Franklin Gothic Book"/>
                <w:lang w:val="ru-RU"/>
              </w:rPr>
              <w:t>Лицензии в количестве, соответствующем количеству сотрудников в штате согласно п.</w:t>
            </w:r>
            <w:r w:rsidRPr="00145654">
              <w:rPr>
                <w:rFonts w:ascii="Franklin Gothic Book" w:hAnsi="Franklin Gothic Book"/>
              </w:rPr>
              <w:t> </w:t>
            </w:r>
            <w:r w:rsidRPr="00145654">
              <w:rPr>
                <w:rFonts w:ascii="Franklin Gothic Book" w:hAnsi="Franklin Gothic Book"/>
                <w:lang w:val="ru-RU"/>
              </w:rPr>
              <w:t>3-4 Таблицы 1 Приложения А2</w:t>
            </w:r>
          </w:p>
        </w:tc>
        <w:tc>
          <w:tcPr>
            <w:tcW w:w="1559" w:type="dxa"/>
            <w:tcBorders>
              <w:bottom w:val="single" w:sz="4" w:space="0" w:color="auto"/>
            </w:tcBorders>
            <w:vAlign w:val="center"/>
          </w:tcPr>
          <w:p w:rsidR="00D75F96" w:rsidRPr="00E02B9D" w:rsidRDefault="00D75F96" w:rsidP="00D75F96">
            <w:pPr>
              <w:ind w:left="193"/>
              <w:rPr>
                <w:rFonts w:ascii="Franklin Gothic Book" w:hAnsi="Franklin Gothic Book"/>
                <w:sz w:val="22"/>
                <w:szCs w:val="22"/>
                <w:lang w:val="ru-RU"/>
              </w:rPr>
            </w:pPr>
          </w:p>
        </w:tc>
      </w:tr>
      <w:tr w:rsidR="00D75F96" w:rsidRPr="00163300" w:rsidTr="00D75F96">
        <w:trPr>
          <w:cantSplit/>
          <w:trHeight w:val="23"/>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оборудованием и инструментом</w:t>
            </w:r>
          </w:p>
        </w:tc>
      </w:tr>
      <w:tr w:rsidR="00D75F96" w:rsidRPr="00163300" w:rsidTr="00D75F96">
        <w:trPr>
          <w:cantSplit/>
          <w:trHeight w:val="23"/>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lang w:val="ru-RU"/>
              </w:rPr>
            </w:pPr>
            <w:r w:rsidRPr="00E02B9D">
              <w:rPr>
                <w:rFonts w:ascii="Franklin Gothic Book" w:hAnsi="Franklin Gothic Book"/>
                <w:sz w:val="22"/>
                <w:lang w:val="ru-RU"/>
              </w:rPr>
              <w:t>3</w:t>
            </w:r>
          </w:p>
        </w:tc>
        <w:tc>
          <w:tcPr>
            <w:tcW w:w="6293" w:type="dxa"/>
            <w:vAlign w:val="center"/>
          </w:tcPr>
          <w:p w:rsidR="00D75F96" w:rsidRPr="00E02B9D" w:rsidRDefault="00D75F96" w:rsidP="00D75F96">
            <w:pPr>
              <w:ind w:left="110"/>
              <w:rPr>
                <w:rFonts w:ascii="Franklin Gothic Book" w:hAnsi="Franklin Gothic Book"/>
                <w:sz w:val="22"/>
                <w:szCs w:val="22"/>
                <w:lang w:val="ru-RU"/>
              </w:rPr>
            </w:pPr>
            <w:r w:rsidRPr="00E02B9D">
              <w:rPr>
                <w:rFonts w:ascii="Franklin Gothic Book" w:hAnsi="Franklin Gothic Book"/>
                <w:sz w:val="22"/>
                <w:lang w:val="ru-RU"/>
              </w:rPr>
              <w:t>АРМ инженера (или ноутбук)</w:t>
            </w:r>
          </w:p>
        </w:tc>
        <w:tc>
          <w:tcPr>
            <w:tcW w:w="1701" w:type="dxa"/>
            <w:shd w:val="clear" w:color="auto" w:fill="auto"/>
            <w:tcMar>
              <w:top w:w="13" w:type="dxa"/>
              <w:left w:w="13" w:type="dxa"/>
              <w:bottom w:w="0" w:type="dxa"/>
              <w:right w:w="13" w:type="dxa"/>
            </w:tcMar>
            <w:vAlign w:val="center"/>
          </w:tcPr>
          <w:p w:rsidR="00D75F96" w:rsidRPr="005868EA" w:rsidRDefault="00D75F96" w:rsidP="00D75F96">
            <w:pPr>
              <w:ind w:left="42"/>
              <w:jc w:val="center"/>
              <w:rPr>
                <w:rFonts w:ascii="Franklin Gothic Book" w:hAnsi="Franklin Gothic Book"/>
                <w:lang w:val="ru-RU"/>
              </w:rPr>
            </w:pPr>
            <w:r w:rsidRPr="00145654">
              <w:rPr>
                <w:rFonts w:ascii="Franklin Gothic Book" w:hAnsi="Franklin Gothic Book"/>
                <w:lang w:val="ru-RU"/>
              </w:rPr>
              <w:t>В количестве, соответствующем количеству сотрудников в штате согласно п.</w:t>
            </w:r>
            <w:r w:rsidRPr="00145654">
              <w:rPr>
                <w:rFonts w:ascii="Franklin Gothic Book" w:hAnsi="Franklin Gothic Book"/>
              </w:rPr>
              <w:t> </w:t>
            </w:r>
            <w:r w:rsidRPr="00145654">
              <w:rPr>
                <w:rFonts w:ascii="Franklin Gothic Book" w:hAnsi="Franklin Gothic Book"/>
                <w:lang w:val="ru-RU"/>
              </w:rPr>
              <w:t>1-5 Таблицы 1 Приложения А2</w:t>
            </w: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bl>
    <w:p w:rsidR="00D75F96" w:rsidRPr="000F069D" w:rsidRDefault="00D75F96" w:rsidP="00D75F96">
      <w:pPr>
        <w:spacing w:before="120"/>
        <w:jc w:val="both"/>
        <w:rPr>
          <w:rFonts w:ascii="Franklin Gothic Book" w:hAnsi="Franklin Gothic Book"/>
          <w:lang w:val="ru-RU"/>
        </w:rPr>
      </w:pPr>
      <w:r w:rsidRPr="000F069D">
        <w:rPr>
          <w:rFonts w:ascii="Franklin Gothic Book" w:hAnsi="Franklin Gothic Book"/>
          <w:lang w:val="ru-RU"/>
        </w:rPr>
        <w:t>* 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D75F96" w:rsidRDefault="00D75F96" w:rsidP="00D75F96">
      <w:pPr>
        <w:spacing w:before="120"/>
        <w:jc w:val="both"/>
        <w:rPr>
          <w:rFonts w:ascii="Franklin Gothic Book" w:hAnsi="Franklin Gothic Book"/>
          <w:lang w:val="ru-RU"/>
        </w:rPr>
      </w:pPr>
      <w:r w:rsidRPr="000F069D">
        <w:rPr>
          <w:rFonts w:ascii="Franklin Gothic Book" w:hAnsi="Franklin Gothic Book"/>
          <w:lang w:val="ru-RU"/>
        </w:rPr>
        <w:t>** Стенд должен соответствовать требованиям, приведенным в приложении А.</w:t>
      </w:r>
      <w:r w:rsidR="00FF2BF5">
        <w:rPr>
          <w:rFonts w:ascii="Franklin Gothic Book" w:hAnsi="Franklin Gothic Book"/>
          <w:lang w:val="ru-RU"/>
        </w:rPr>
        <w:t>6</w:t>
      </w:r>
      <w:r w:rsidRPr="000F069D">
        <w:rPr>
          <w:rFonts w:ascii="Franklin Gothic Book" w:hAnsi="Franklin Gothic Book"/>
          <w:lang w:val="ru-RU"/>
        </w:rPr>
        <w:t>. Перечень проверок стенда СДКУ приведен в приложении А.</w:t>
      </w:r>
      <w:r w:rsidR="00FF2BF5">
        <w:rPr>
          <w:rFonts w:ascii="Franklin Gothic Book" w:hAnsi="Franklin Gothic Book"/>
          <w:lang w:val="ru-RU"/>
        </w:rPr>
        <w:t>7</w:t>
      </w:r>
      <w:r w:rsidRPr="000F069D">
        <w:rPr>
          <w:rFonts w:ascii="Franklin Gothic Book" w:hAnsi="Franklin Gothic Book"/>
          <w:lang w:val="ru-RU"/>
        </w:rPr>
        <w:t>.</w:t>
      </w:r>
    </w:p>
    <w:p w:rsidR="00D75F96" w:rsidRPr="000F069D" w:rsidRDefault="00D75F96" w:rsidP="00D75F96">
      <w:pPr>
        <w:spacing w:before="120" w:after="240"/>
        <w:jc w:val="both"/>
        <w:rPr>
          <w:rFonts w:ascii="Franklin Gothic Book" w:hAnsi="Franklin Gothic Book"/>
          <w:lang w:val="ru-RU"/>
        </w:rPr>
      </w:pPr>
      <w:r>
        <w:rPr>
          <w:rFonts w:ascii="Franklin Gothic Book" w:hAnsi="Franklin Gothic Book"/>
          <w:lang w:val="ru-RU"/>
        </w:rPr>
        <w:t>*** предоставляется ООО «Транснефть – Технологии» в соответствии с п. 3 приложения А.1.</w:t>
      </w:r>
    </w:p>
    <w:p w:rsidR="00D75F96" w:rsidRPr="000F069D" w:rsidRDefault="00D75F96" w:rsidP="00D75F96">
      <w:pPr>
        <w:numPr>
          <w:ilvl w:val="0"/>
          <w:numId w:val="40"/>
        </w:numPr>
        <w:tabs>
          <w:tab w:val="left" w:pos="851"/>
        </w:tabs>
        <w:ind w:left="0" w:firstLine="709"/>
        <w:jc w:val="both"/>
        <w:rPr>
          <w:lang w:val="ru-RU"/>
        </w:rPr>
      </w:pPr>
      <w:r w:rsidRPr="000F069D">
        <w:rPr>
          <w:rFonts w:ascii="Franklin Gothic Book" w:hAnsi="Franklin Gothic Book"/>
          <w:sz w:val="24"/>
          <w:szCs w:val="24"/>
          <w:lang w:val="ru-RU"/>
        </w:rPr>
        <w:t>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2.</w:t>
      </w:r>
    </w:p>
    <w:p w:rsidR="00D75F96" w:rsidRPr="000F069D" w:rsidRDefault="00D75F96" w:rsidP="00D75F96">
      <w:pPr>
        <w:jc w:val="right"/>
        <w:rPr>
          <w:rFonts w:ascii="Franklin Gothic Book" w:hAnsi="Franklin Gothic Book"/>
          <w:sz w:val="24"/>
          <w:szCs w:val="24"/>
          <w:lang w:val="ru-RU"/>
        </w:rPr>
      </w:pPr>
    </w:p>
    <w:p w:rsidR="00D75F96" w:rsidRPr="000F069D" w:rsidRDefault="00D75F96" w:rsidP="00D75F96">
      <w:pPr>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4223"/>
        <w:gridCol w:w="3402"/>
        <w:gridCol w:w="1984"/>
      </w:tblGrid>
      <w:tr w:rsidR="00D75F96" w:rsidTr="00D75F96">
        <w:trPr>
          <w:trHeight w:val="680"/>
          <w:tblHeader/>
        </w:trPr>
        <w:tc>
          <w:tcPr>
            <w:tcW w:w="592" w:type="dxa"/>
            <w:shd w:val="clear" w:color="auto" w:fill="auto"/>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w:t>
            </w:r>
          </w:p>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п/п</w:t>
            </w:r>
          </w:p>
        </w:tc>
        <w:tc>
          <w:tcPr>
            <w:tcW w:w="4223" w:type="dxa"/>
            <w:vAlign w:val="center"/>
          </w:tcPr>
          <w:p w:rsidR="00D75F96" w:rsidRPr="000F069D" w:rsidRDefault="00D75F96" w:rsidP="00D75F96">
            <w:pPr>
              <w:ind w:left="110"/>
              <w:jc w:val="center"/>
              <w:rPr>
                <w:rFonts w:ascii="Franklin Gothic Book" w:hAnsi="Franklin Gothic Book"/>
                <w:b/>
                <w:sz w:val="22"/>
                <w:szCs w:val="22"/>
                <w:lang w:val="ru-RU"/>
              </w:rPr>
            </w:pPr>
            <w:r w:rsidRPr="000F069D">
              <w:rPr>
                <w:rFonts w:ascii="Franklin Gothic Book" w:hAnsi="Franklin Gothic Book"/>
                <w:b/>
                <w:bCs/>
                <w:sz w:val="22"/>
                <w:szCs w:val="22"/>
                <w:lang w:val="ru-RU"/>
              </w:rPr>
              <w:t>Наименование производственных площадей и вспомогательных помещений</w:t>
            </w:r>
          </w:p>
        </w:tc>
        <w:tc>
          <w:tcPr>
            <w:tcW w:w="3402" w:type="dxa"/>
            <w:shd w:val="clear" w:color="auto" w:fill="auto"/>
            <w:noWrap/>
            <w:tcMar>
              <w:top w:w="13" w:type="dxa"/>
              <w:left w:w="13" w:type="dxa"/>
              <w:bottom w:w="0" w:type="dxa"/>
              <w:right w:w="13" w:type="dxa"/>
            </w:tcMar>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bCs/>
                <w:sz w:val="22"/>
                <w:szCs w:val="22"/>
                <w:lang w:val="ru-RU"/>
              </w:rPr>
              <w:t>Характеристика</w:t>
            </w:r>
          </w:p>
        </w:tc>
        <w:tc>
          <w:tcPr>
            <w:tcW w:w="1984"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Примечание</w:t>
            </w:r>
          </w:p>
        </w:tc>
      </w:tr>
      <w:tr w:rsidR="00D75F96" w:rsidTr="00D75F96">
        <w:trPr>
          <w:trHeight w:val="23"/>
          <w:tblHeader/>
        </w:trPr>
        <w:tc>
          <w:tcPr>
            <w:tcW w:w="592" w:type="dxa"/>
            <w:shd w:val="clear" w:color="auto" w:fill="auto"/>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4223" w:type="dxa"/>
          </w:tcPr>
          <w:p w:rsidR="00D75F96" w:rsidRPr="00E02B9D" w:rsidRDefault="00D75F96" w:rsidP="00D75F96">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3402" w:type="dxa"/>
            <w:shd w:val="clear" w:color="auto" w:fill="auto"/>
            <w:tcMar>
              <w:top w:w="13" w:type="dxa"/>
              <w:left w:w="13" w:type="dxa"/>
              <w:bottom w:w="0" w:type="dxa"/>
              <w:right w:w="13" w:type="dxa"/>
            </w:tcMar>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984" w:type="dxa"/>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1</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Производственные помещения (сборка, наладка и испытания)</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производственного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2</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Склад комплектующих</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отдельного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3</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Склад готовой продукции</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отдельного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bl>
    <w:p w:rsidR="00D75F96" w:rsidRPr="000F069D" w:rsidRDefault="00D75F96" w:rsidP="00D75F96">
      <w:pPr>
        <w:pStyle w:val="affff"/>
        <w:ind w:left="567"/>
        <w:jc w:val="both"/>
        <w:rPr>
          <w:rFonts w:ascii="Franklin Gothic Book" w:hAnsi="Franklin Gothic Book"/>
          <w:sz w:val="24"/>
          <w:szCs w:val="24"/>
          <w:lang w:val="ru-RU"/>
        </w:rPr>
      </w:pPr>
    </w:p>
    <w:p w:rsidR="00D75F96" w:rsidRPr="000F069D" w:rsidRDefault="00D75F96" w:rsidP="00720FB6">
      <w:pPr>
        <w:numPr>
          <w:ilvl w:val="0"/>
          <w:numId w:val="40"/>
        </w:numPr>
        <w:tabs>
          <w:tab w:val="left" w:pos="851"/>
        </w:tabs>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характеристикам производственных площадей и вспомогательных помещений указаны в таблице 3.</w:t>
      </w:r>
    </w:p>
    <w:p w:rsidR="00D75F96" w:rsidRPr="000F069D" w:rsidRDefault="00D75F96" w:rsidP="00D75F96">
      <w:pPr>
        <w:pStyle w:val="affff"/>
        <w:jc w:val="right"/>
        <w:rPr>
          <w:rFonts w:ascii="Franklin Gothic Book" w:hAnsi="Franklin Gothic Book"/>
          <w:sz w:val="24"/>
          <w:szCs w:val="24"/>
          <w:lang w:val="ru-RU"/>
        </w:rPr>
      </w:pPr>
    </w:p>
    <w:p w:rsidR="00D75F96" w:rsidRPr="000F069D" w:rsidRDefault="00D75F96" w:rsidP="00D75F96">
      <w:pPr>
        <w:pStyle w:val="affff"/>
        <w:ind w:left="142"/>
        <w:jc w:val="both"/>
        <w:rPr>
          <w:rFonts w:ascii="Franklin Gothic Book" w:hAnsi="Franklin Gothic Book"/>
          <w:sz w:val="24"/>
          <w:szCs w:val="24"/>
          <w:lang w:val="ru-RU"/>
        </w:rPr>
      </w:pPr>
      <w:r w:rsidRPr="000F069D">
        <w:rPr>
          <w:rFonts w:ascii="Franklin Gothic Book" w:hAnsi="Franklin Gothic Book"/>
          <w:sz w:val="24"/>
          <w:szCs w:val="24"/>
          <w:lang w:val="ru-RU"/>
        </w:rPr>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395"/>
        <w:gridCol w:w="1842"/>
        <w:gridCol w:w="3402"/>
      </w:tblGrid>
      <w:tr w:rsidR="00D75F96" w:rsidTr="00D75F96">
        <w:trPr>
          <w:trHeight w:val="701"/>
        </w:trPr>
        <w:tc>
          <w:tcPr>
            <w:tcW w:w="567" w:type="dxa"/>
            <w:vAlign w:val="center"/>
          </w:tcPr>
          <w:p w:rsidR="00D75F96" w:rsidRPr="000F069D" w:rsidRDefault="00D75F96" w:rsidP="00D75F96">
            <w:pPr>
              <w:ind w:left="-105" w:right="-102"/>
              <w:jc w:val="center"/>
              <w:rPr>
                <w:rFonts w:ascii="Franklin Gothic Book" w:hAnsi="Franklin Gothic Book"/>
                <w:b/>
                <w:sz w:val="22"/>
                <w:szCs w:val="22"/>
                <w:lang w:val="ru-RU"/>
              </w:rPr>
            </w:pPr>
            <w:r w:rsidRPr="000F069D">
              <w:rPr>
                <w:rFonts w:ascii="Franklin Gothic Book" w:hAnsi="Franklin Gothic Book"/>
                <w:b/>
                <w:sz w:val="22"/>
                <w:szCs w:val="22"/>
                <w:lang w:val="ru-RU"/>
              </w:rPr>
              <w:t>№</w:t>
            </w:r>
          </w:p>
          <w:p w:rsidR="00D75F96" w:rsidRPr="000F069D" w:rsidRDefault="00D75F96" w:rsidP="00D75F96">
            <w:pPr>
              <w:ind w:left="-105" w:right="-102"/>
              <w:jc w:val="center"/>
              <w:rPr>
                <w:rFonts w:ascii="Franklin Gothic Book" w:hAnsi="Franklin Gothic Book"/>
                <w:b/>
                <w:sz w:val="22"/>
                <w:szCs w:val="22"/>
                <w:lang w:val="ru-RU"/>
              </w:rPr>
            </w:pPr>
            <w:r w:rsidRPr="000F069D">
              <w:rPr>
                <w:rFonts w:ascii="Franklin Gothic Book" w:hAnsi="Franklin Gothic Book"/>
                <w:b/>
                <w:sz w:val="22"/>
                <w:szCs w:val="22"/>
                <w:lang w:val="ru-RU"/>
              </w:rPr>
              <w:t>п/п</w:t>
            </w:r>
          </w:p>
        </w:tc>
        <w:tc>
          <w:tcPr>
            <w:tcW w:w="4395"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Наименование производственных площадей и вспомогательных помещений</w:t>
            </w:r>
          </w:p>
        </w:tc>
        <w:tc>
          <w:tcPr>
            <w:tcW w:w="1842"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Назначение</w:t>
            </w:r>
          </w:p>
        </w:tc>
        <w:tc>
          <w:tcPr>
            <w:tcW w:w="3402"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Требуемые технические характеристики</w:t>
            </w:r>
          </w:p>
        </w:tc>
      </w:tr>
      <w:tr w:rsidR="00D75F96" w:rsidTr="00D75F96">
        <w:trPr>
          <w:trHeight w:val="70"/>
        </w:trPr>
        <w:tc>
          <w:tcPr>
            <w:tcW w:w="567" w:type="dxa"/>
            <w:vAlign w:val="center"/>
          </w:tcPr>
          <w:p w:rsidR="00D75F96" w:rsidRPr="00E02B9D" w:rsidRDefault="00D75F96" w:rsidP="00D75F96">
            <w:pPr>
              <w:ind w:left="708" w:hanging="708"/>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4395"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1842"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3402"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RPr="00163300" w:rsidTr="00732C50">
        <w:trPr>
          <w:trHeight w:val="361"/>
        </w:trPr>
        <w:tc>
          <w:tcPr>
            <w:tcW w:w="567" w:type="dxa"/>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1</w:t>
            </w:r>
          </w:p>
        </w:tc>
        <w:tc>
          <w:tcPr>
            <w:tcW w:w="4395" w:type="dxa"/>
            <w:vAlign w:val="center"/>
          </w:tcPr>
          <w:p w:rsidR="00D75F96" w:rsidRPr="000F069D" w:rsidRDefault="00D75F96" w:rsidP="00D75F96">
            <w:pPr>
              <w:rPr>
                <w:rFonts w:ascii="Franklin Gothic Book" w:hAnsi="Franklin Gothic Book"/>
                <w:sz w:val="22"/>
                <w:szCs w:val="22"/>
                <w:lang w:val="ru-RU"/>
              </w:rPr>
            </w:pPr>
            <w:r w:rsidRPr="000F069D">
              <w:rPr>
                <w:rFonts w:ascii="Franklin Gothic Book" w:hAnsi="Franklin Gothic Book"/>
                <w:sz w:val="22"/>
                <w:szCs w:val="22"/>
                <w:lang w:val="ru-RU"/>
              </w:rPr>
              <w:t>Производственные помещения</w:t>
            </w:r>
          </w:p>
        </w:tc>
        <w:tc>
          <w:tcPr>
            <w:tcW w:w="1842" w:type="dxa"/>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сборка, наладка и испытания</w:t>
            </w:r>
          </w:p>
        </w:tc>
        <w:tc>
          <w:tcPr>
            <w:tcW w:w="3402" w:type="dxa"/>
            <w:vAlign w:val="center"/>
          </w:tcPr>
          <w:p w:rsidR="00D75F96" w:rsidRPr="003915BE" w:rsidRDefault="00D75F96" w:rsidP="00D75F96">
            <w:pPr>
              <w:ind w:firstLine="49"/>
              <w:jc w:val="center"/>
              <w:rPr>
                <w:rFonts w:ascii="Franklin Gothic Book" w:hAnsi="Franklin Gothic Book"/>
                <w:sz w:val="22"/>
                <w:szCs w:val="22"/>
                <w:lang w:val="ru-RU"/>
              </w:rPr>
            </w:pPr>
            <w:r w:rsidRPr="000F069D">
              <w:rPr>
                <w:rFonts w:ascii="Franklin Gothic Book" w:hAnsi="Franklin Gothic Book"/>
                <w:sz w:val="22"/>
                <w:szCs w:val="22"/>
                <w:lang w:val="ru-RU"/>
              </w:rPr>
              <w:t>Возможность вноса и выноса</w:t>
            </w:r>
            <w:r>
              <w:rPr>
                <w:rFonts w:ascii="Franklin Gothic Book" w:hAnsi="Franklin Gothic Book"/>
                <w:sz w:val="22"/>
                <w:szCs w:val="22"/>
                <w:lang w:val="ru-RU"/>
              </w:rPr>
              <w:t xml:space="preserve"> серверных шкафов с</w:t>
            </w:r>
            <w:r w:rsidRPr="000F069D">
              <w:rPr>
                <w:rFonts w:ascii="Franklin Gothic Book" w:hAnsi="Franklin Gothic Book"/>
                <w:sz w:val="22"/>
                <w:szCs w:val="22"/>
                <w:lang w:val="ru-RU"/>
              </w:rPr>
              <w:t xml:space="preserve"> </w:t>
            </w:r>
            <w:r>
              <w:rPr>
                <w:rFonts w:ascii="Franklin Gothic Book" w:hAnsi="Franklin Gothic Book"/>
                <w:sz w:val="22"/>
                <w:szCs w:val="22"/>
                <w:lang w:val="ru-RU"/>
              </w:rPr>
              <w:t>габаритными размерами</w:t>
            </w:r>
            <w:r w:rsidRPr="003915BE">
              <w:rPr>
                <w:rFonts w:ascii="Franklin Gothic Book" w:hAnsi="Franklin Gothic Book"/>
                <w:sz w:val="22"/>
                <w:szCs w:val="22"/>
                <w:lang w:val="ru-RU"/>
              </w:rPr>
              <w:t xml:space="preserve"> </w:t>
            </w:r>
            <w:r>
              <w:rPr>
                <w:rFonts w:ascii="Franklin Gothic Book" w:hAnsi="Franklin Gothic Book"/>
                <w:sz w:val="22"/>
                <w:szCs w:val="22"/>
                <w:lang w:val="ru-RU"/>
              </w:rPr>
              <w:t>не менее</w:t>
            </w:r>
            <w:r w:rsidRPr="00E02B9D">
              <w:rPr>
                <w:rFonts w:ascii="Franklin Gothic Book" w:hAnsi="Franklin Gothic Book"/>
                <w:sz w:val="22"/>
                <w:szCs w:val="22"/>
                <w:lang w:val="ru-RU"/>
              </w:rPr>
              <w:t xml:space="preserve"> </w:t>
            </w:r>
            <w:r>
              <w:rPr>
                <w:rFonts w:ascii="Franklin Gothic Book" w:hAnsi="Franklin Gothic Book"/>
                <w:sz w:val="22"/>
                <w:szCs w:val="22"/>
                <w:lang w:val="ru-RU"/>
              </w:rPr>
              <w:t>2200</w:t>
            </w:r>
            <w:r>
              <w:rPr>
                <w:rFonts w:ascii="Franklin Gothic Book" w:hAnsi="Franklin Gothic Book"/>
                <w:sz w:val="22"/>
                <w:szCs w:val="22"/>
                <w:lang w:val="en-US"/>
              </w:rPr>
              <w:t>x</w:t>
            </w:r>
            <w:r>
              <w:rPr>
                <w:rFonts w:ascii="Franklin Gothic Book" w:hAnsi="Franklin Gothic Book"/>
                <w:sz w:val="22"/>
                <w:szCs w:val="22"/>
                <w:lang w:val="ru-RU"/>
              </w:rPr>
              <w:t>600х1200 мм</w:t>
            </w:r>
          </w:p>
        </w:tc>
      </w:tr>
    </w:tbl>
    <w:p w:rsidR="00D75F96" w:rsidRPr="005868EA" w:rsidRDefault="00D75F96" w:rsidP="00D75F96">
      <w:pPr>
        <w:spacing w:after="240" w:line="276" w:lineRule="auto"/>
        <w:rPr>
          <w:rFonts w:ascii="Franklin Gothic Book" w:hAnsi="Franklin Gothic Book"/>
          <w:b/>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D75F96" w:rsidRPr="000F069D" w:rsidRDefault="00D75F96" w:rsidP="00FF2BF5">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1.</w:t>
      </w:r>
    </w:p>
    <w:p w:rsidR="00D75F96" w:rsidRPr="000F069D" w:rsidRDefault="00D75F96" w:rsidP="00FF2BF5">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протоколы/дипломы: по проверке знаний требований</w:t>
      </w:r>
      <w:r>
        <w:rPr>
          <w:rFonts w:ascii="Franklin Gothic Book" w:hAnsi="Franklin Gothic Book"/>
          <w:sz w:val="24"/>
          <w:szCs w:val="24"/>
          <w:lang w:val="ru-RU"/>
        </w:rPr>
        <w:t xml:space="preserve"> охраны труда</w:t>
      </w:r>
      <w:r w:rsidRPr="000F069D">
        <w:rPr>
          <w:rFonts w:ascii="Franklin Gothic Book" w:hAnsi="Franklin Gothic Book"/>
          <w:sz w:val="24"/>
          <w:szCs w:val="24"/>
          <w:lang w:val="ru-RU"/>
        </w:rPr>
        <w:t>, об обучении мерам пожарной безопасности по программам дополнительного профессионального образования/курсов пожарно-технического минимума, аттестации по промышленной безопасности в необходимых для выполнения работ областях (А.1, Б.2.1)</w:t>
      </w:r>
      <w:r>
        <w:rPr>
          <w:rStyle w:val="af7"/>
          <w:rFonts w:ascii="Franklin Gothic Book" w:hAnsi="Franklin Gothic Book"/>
          <w:sz w:val="24"/>
          <w:szCs w:val="24"/>
          <w:lang w:val="ru-RU"/>
        </w:rPr>
        <w:footnoteReference w:id="1"/>
      </w:r>
      <w:r w:rsidRPr="000F069D">
        <w:rPr>
          <w:rFonts w:ascii="Franklin Gothic Book" w:hAnsi="Franklin Gothic Book"/>
          <w:sz w:val="24"/>
          <w:szCs w:val="24"/>
          <w:lang w:val="ru-RU"/>
        </w:rPr>
        <w:t>, о присвоении необходимой группы электробезопасности не ниже третьей при выполнении заявленного вида работ.</w:t>
      </w:r>
    </w:p>
    <w:p w:rsidR="00D75F96" w:rsidRPr="000F069D" w:rsidRDefault="00D75F96" w:rsidP="00D75F96">
      <w:pPr>
        <w:tabs>
          <w:tab w:val="left" w:pos="709"/>
        </w:tabs>
        <w:ind w:left="426"/>
        <w:rPr>
          <w:rFonts w:ascii="Franklin Gothic Book" w:hAnsi="Franklin Gothic Book"/>
          <w:sz w:val="24"/>
          <w:szCs w:val="24"/>
          <w:lang w:val="ru-RU"/>
        </w:rPr>
      </w:pPr>
    </w:p>
    <w:p w:rsidR="00D75F96" w:rsidRPr="000F069D" w:rsidRDefault="00D75F96" w:rsidP="00D75F96">
      <w:pPr>
        <w:tabs>
          <w:tab w:val="left" w:pos="709"/>
        </w:tabs>
        <w:spacing w:after="120"/>
        <w:rPr>
          <w:rFonts w:ascii="Franklin Gothic Book" w:hAnsi="Franklin Gothic Book"/>
          <w:sz w:val="24"/>
          <w:szCs w:val="24"/>
          <w:lang w:val="ru-RU"/>
        </w:rPr>
      </w:pPr>
      <w:r w:rsidRPr="000F069D">
        <w:rPr>
          <w:rFonts w:ascii="Franklin Gothic Book" w:hAnsi="Franklin Gothic Book"/>
          <w:sz w:val="24"/>
          <w:szCs w:val="24"/>
          <w:lang w:val="ru-RU"/>
        </w:rPr>
        <w:t xml:space="preserve">Таблица 1 – Требования к </w:t>
      </w:r>
      <w:r>
        <w:rPr>
          <w:rFonts w:ascii="Franklin Gothic Book" w:hAnsi="Franklin Gothic Book"/>
          <w:sz w:val="24"/>
          <w:szCs w:val="24"/>
          <w:lang w:val="ru-RU"/>
        </w:rPr>
        <w:t>минимальному количеству персонала</w:t>
      </w:r>
      <w:r w:rsidRPr="000F069D">
        <w:rPr>
          <w:rFonts w:ascii="Franklin Gothic Book" w:hAnsi="Franklin Gothic Book"/>
          <w:sz w:val="24"/>
          <w:szCs w:val="24"/>
          <w:lang w:val="ru-RU"/>
        </w:rPr>
        <w:t xml:space="preserve"> заявителя для выполнения объема работ, услуг</w:t>
      </w:r>
    </w:p>
    <w:tbl>
      <w:tblPr>
        <w:tblStyle w:val="2f2"/>
        <w:tblW w:w="10031" w:type="dxa"/>
        <w:tblLook w:val="04A0" w:firstRow="1" w:lastRow="0" w:firstColumn="1" w:lastColumn="0" w:noHBand="0" w:noVBand="1"/>
      </w:tblPr>
      <w:tblGrid>
        <w:gridCol w:w="575"/>
        <w:gridCol w:w="6621"/>
        <w:gridCol w:w="2835"/>
      </w:tblGrid>
      <w:tr w:rsidR="00D75F96" w:rsidTr="00D75F96">
        <w:tc>
          <w:tcPr>
            <w:tcW w:w="575"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w:t>
            </w:r>
          </w:p>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п/п</w:t>
            </w:r>
          </w:p>
        </w:tc>
        <w:tc>
          <w:tcPr>
            <w:tcW w:w="6621"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Наименование</w:t>
            </w:r>
            <w:r w:rsidRPr="000F069D">
              <w:rPr>
                <w:rFonts w:ascii="Franklin Gothic Book" w:hAnsi="Franklin Gothic Book"/>
                <w:b/>
              </w:rPr>
              <w:t xml:space="preserve"> </w:t>
            </w:r>
            <w:r w:rsidRPr="000F069D">
              <w:rPr>
                <w:rFonts w:ascii="Franklin Gothic Book" w:hAnsi="Franklin Gothic Book"/>
                <w:b/>
                <w:lang w:val="ru-RU"/>
              </w:rPr>
              <w:t>профессии/должности</w:t>
            </w:r>
          </w:p>
        </w:tc>
        <w:tc>
          <w:tcPr>
            <w:tcW w:w="2835"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Количество, чел.</w:t>
            </w:r>
          </w:p>
        </w:tc>
      </w:tr>
      <w:tr w:rsidR="00D75F96" w:rsidTr="00D75F96">
        <w:tc>
          <w:tcPr>
            <w:tcW w:w="575"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6621"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2</w:t>
            </w:r>
          </w:p>
        </w:tc>
        <w:tc>
          <w:tcPr>
            <w:tcW w:w="2835"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Специалист по коммуникационному оборудованию</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rPr>
                <w:rFonts w:ascii="Franklin Gothic Book" w:hAnsi="Franklin Gothic Book"/>
                <w:lang w:val="ru-RU"/>
              </w:rPr>
            </w:pPr>
            <w:r w:rsidRPr="000F069D">
              <w:rPr>
                <w:rFonts w:ascii="Franklin Gothic Book" w:hAnsi="Franklin Gothic Book"/>
                <w:lang w:val="ru-RU"/>
              </w:rPr>
              <w:t xml:space="preserve">Специалист по работе </w:t>
            </w:r>
            <w:r>
              <w:rPr>
                <w:rFonts w:ascii="Franklin Gothic Book" w:hAnsi="Franklin Gothic Book"/>
                <w:lang w:val="ru-RU"/>
              </w:rPr>
              <w:t>с СУБД</w:t>
            </w:r>
          </w:p>
        </w:tc>
        <w:tc>
          <w:tcPr>
            <w:tcW w:w="2835" w:type="dxa"/>
            <w:vAlign w:val="center"/>
          </w:tcPr>
          <w:p w:rsidR="00D75F96" w:rsidRPr="000F069D" w:rsidRDefault="00D75F96" w:rsidP="00D75F96">
            <w:pPr>
              <w:tabs>
                <w:tab w:val="left" w:pos="709"/>
              </w:tabs>
              <w:jc w:val="center"/>
              <w:rPr>
                <w:rFonts w:ascii="Franklin Gothic Book" w:hAnsi="Franklin Gothic Book"/>
                <w:lang w:val="en-US"/>
              </w:rPr>
            </w:pPr>
            <w:r w:rsidRPr="000F069D">
              <w:rPr>
                <w:rFonts w:ascii="Franklin Gothic Book" w:hAnsi="Franklin Gothic Book"/>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rPr>
                <w:rFonts w:ascii="Franklin Gothic Book" w:hAnsi="Franklin Gothic Book"/>
                <w:lang w:val="ru-RU"/>
              </w:rPr>
            </w:pPr>
            <w:r w:rsidRPr="000F069D">
              <w:rPr>
                <w:rFonts w:ascii="Franklin Gothic Book" w:hAnsi="Franklin Gothic Book"/>
                <w:lang w:val="ru-RU"/>
              </w:rPr>
              <w:t>Тестировщик*</w:t>
            </w:r>
          </w:p>
        </w:tc>
        <w:tc>
          <w:tcPr>
            <w:tcW w:w="2835" w:type="dxa"/>
            <w:vAlign w:val="center"/>
          </w:tcPr>
          <w:p w:rsidR="00D75F96" w:rsidRPr="005918C0" w:rsidRDefault="00D75F96" w:rsidP="00D75F96">
            <w:pPr>
              <w:tabs>
                <w:tab w:val="left" w:pos="709"/>
              </w:tabs>
              <w:jc w:val="center"/>
              <w:rPr>
                <w:rFonts w:ascii="Franklin Gothic Book" w:hAnsi="Franklin Gothic Book"/>
                <w:lang w:val="ru-RU"/>
              </w:rPr>
            </w:pPr>
            <w:r>
              <w:rPr>
                <w:rFonts w:ascii="Franklin Gothic Book" w:hAnsi="Franklin Gothic Book"/>
                <w:lang w:val="ru-RU"/>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Pr>
                <w:rFonts w:ascii="Franklin Gothic Book" w:hAnsi="Franklin Gothic Book"/>
                <w:lang w:val="ru-RU"/>
              </w:rPr>
              <w:t>Инженер-программист / Инженер ПНР</w:t>
            </w:r>
            <w:r w:rsidRPr="000F069D">
              <w:rPr>
                <w:rFonts w:ascii="Franklin Gothic Book" w:hAnsi="Franklin Gothic Book"/>
                <w:lang w:val="ru-RU"/>
              </w:rPr>
              <w:t>*</w:t>
            </w:r>
          </w:p>
        </w:tc>
        <w:tc>
          <w:tcPr>
            <w:tcW w:w="2835" w:type="dxa"/>
            <w:vAlign w:val="center"/>
          </w:tcPr>
          <w:p w:rsidR="00D75F96" w:rsidRPr="005918C0" w:rsidRDefault="00D75F96" w:rsidP="00D75F96">
            <w:pPr>
              <w:tabs>
                <w:tab w:val="left" w:pos="709"/>
              </w:tabs>
              <w:jc w:val="center"/>
              <w:rPr>
                <w:rFonts w:ascii="Franklin Gothic Book" w:hAnsi="Franklin Gothic Book"/>
                <w:lang w:val="ru-RU"/>
              </w:rPr>
            </w:pPr>
            <w:r>
              <w:rPr>
                <w:rFonts w:ascii="Franklin Gothic Book" w:hAnsi="Franklin Gothic Book"/>
                <w:lang w:val="ru-RU"/>
              </w:rPr>
              <w:t>10</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Специалист по направлению «Информационная безопасность»</w:t>
            </w:r>
          </w:p>
        </w:tc>
        <w:tc>
          <w:tcPr>
            <w:tcW w:w="2835" w:type="dxa"/>
            <w:vAlign w:val="center"/>
          </w:tcPr>
          <w:p w:rsidR="00D75F96" w:rsidRPr="000F069D" w:rsidRDefault="00D75F96" w:rsidP="00D75F96">
            <w:pPr>
              <w:tabs>
                <w:tab w:val="left" w:pos="709"/>
              </w:tabs>
              <w:jc w:val="center"/>
              <w:rPr>
                <w:rFonts w:ascii="Franklin Gothic Book" w:hAnsi="Franklin Gothic Book"/>
              </w:rPr>
            </w:pPr>
            <w:r w:rsidRPr="000F069D">
              <w:rPr>
                <w:rFonts w:ascii="Franklin Gothic Book" w:hAnsi="Franklin Gothic Book"/>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Инженер</w:t>
            </w:r>
            <w:r>
              <w:rPr>
                <w:rFonts w:ascii="Franklin Gothic Book" w:hAnsi="Franklin Gothic Book"/>
                <w:lang w:val="ru-RU"/>
              </w:rPr>
              <w:t xml:space="preserve"> ПТО</w:t>
            </w:r>
            <w:r w:rsidRPr="000F069D">
              <w:rPr>
                <w:rFonts w:ascii="Franklin Gothic Book" w:hAnsi="Franklin Gothic Book"/>
                <w:lang w:val="ru-RU"/>
              </w:rPr>
              <w:t xml:space="preserve"> (разработка </w:t>
            </w:r>
            <w:r>
              <w:rPr>
                <w:rFonts w:ascii="Franklin Gothic Book" w:hAnsi="Franklin Gothic Book"/>
                <w:lang w:val="ru-RU"/>
              </w:rPr>
              <w:t>КД</w:t>
            </w:r>
            <w:r w:rsidRPr="000F069D">
              <w:rPr>
                <w:rFonts w:ascii="Franklin Gothic Book" w:hAnsi="Franklin Gothic Book"/>
                <w:lang w:val="ru-RU"/>
              </w:rPr>
              <w:t xml:space="preserve">, ЭД, оформление </w:t>
            </w:r>
            <w:r>
              <w:rPr>
                <w:rFonts w:ascii="Franklin Gothic Book" w:hAnsi="Franklin Gothic Book"/>
                <w:lang w:val="ru-RU"/>
              </w:rPr>
              <w:t>ИД</w:t>
            </w:r>
            <w:r w:rsidRPr="000F069D">
              <w:rPr>
                <w:rFonts w:ascii="Franklin Gothic Book" w:hAnsi="Franklin Gothic Book"/>
                <w:lang w:val="ru-RU"/>
              </w:rPr>
              <w:t>)</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Менеджер (руководитель) проекта</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Наладчики (</w:t>
            </w:r>
            <w:r>
              <w:rPr>
                <w:rFonts w:ascii="Franklin Gothic Book" w:hAnsi="Franklin Gothic Book"/>
                <w:lang w:val="ru-RU"/>
              </w:rPr>
              <w:t>СМР</w:t>
            </w:r>
            <w:r w:rsidRPr="000F069D">
              <w:rPr>
                <w:rFonts w:ascii="Franklin Gothic Book" w:hAnsi="Franklin Gothic Book"/>
                <w:lang w:val="ru-RU"/>
              </w:rPr>
              <w:t xml:space="preserve">, </w:t>
            </w:r>
            <w:r>
              <w:rPr>
                <w:rFonts w:ascii="Franklin Gothic Book" w:hAnsi="Franklin Gothic Book"/>
                <w:lang w:val="ru-RU"/>
              </w:rPr>
              <w:t>ПНР)</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2</w:t>
            </w:r>
          </w:p>
        </w:tc>
      </w:tr>
    </w:tbl>
    <w:p w:rsidR="00D75F96" w:rsidRPr="000F069D" w:rsidRDefault="00D75F96" w:rsidP="00D75F96">
      <w:pPr>
        <w:pStyle w:val="a8"/>
        <w:tabs>
          <w:tab w:val="left" w:pos="993"/>
        </w:tabs>
        <w:spacing w:line="276" w:lineRule="auto"/>
        <w:rPr>
          <w:rFonts w:ascii="Franklin Gothic Book" w:hAnsi="Franklin Gothic Book" w:cs="Times New Roman"/>
        </w:rPr>
      </w:pPr>
      <w:r w:rsidRPr="000F069D">
        <w:rPr>
          <w:rFonts w:ascii="Franklin Gothic Book" w:hAnsi="Franklin Gothic Book" w:cs="Times New Roman"/>
        </w:rPr>
        <w:t>* Допускается совмещение должностей</w:t>
      </w:r>
    </w:p>
    <w:p w:rsidR="00D75F96" w:rsidRPr="000F069D" w:rsidRDefault="00D75F96" w:rsidP="00D75F96">
      <w:pPr>
        <w:pStyle w:val="a8"/>
        <w:tabs>
          <w:tab w:val="left" w:pos="993"/>
        </w:tabs>
        <w:spacing w:line="276" w:lineRule="auto"/>
        <w:rPr>
          <w:rFonts w:ascii="Franklin Gothic Book" w:hAnsi="Franklin Gothic Book" w:cs="Times New Roman"/>
        </w:rPr>
      </w:pPr>
    </w:p>
    <w:p w:rsidR="00D75F96" w:rsidRPr="000F069D" w:rsidRDefault="00D75F96" w:rsidP="00D75F96">
      <w:pPr>
        <w:tabs>
          <w:tab w:val="left" w:pos="709"/>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квалификации персонала заявителя</w:t>
      </w:r>
    </w:p>
    <w:tbl>
      <w:tblPr>
        <w:tblStyle w:val="aff2"/>
        <w:tblW w:w="10060" w:type="dxa"/>
        <w:tblLook w:val="04A0" w:firstRow="1" w:lastRow="0" w:firstColumn="1" w:lastColumn="0" w:noHBand="0" w:noVBand="1"/>
      </w:tblPr>
      <w:tblGrid>
        <w:gridCol w:w="545"/>
        <w:gridCol w:w="2711"/>
        <w:gridCol w:w="6804"/>
      </w:tblGrid>
      <w:tr w:rsidR="00D75F96" w:rsidTr="00D75F96">
        <w:trPr>
          <w:cantSplit/>
          <w:tblHeader/>
        </w:trPr>
        <w:tc>
          <w:tcPr>
            <w:tcW w:w="545"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bookmarkStart w:id="9" w:name="_Hlk151970131"/>
            <w:r w:rsidRPr="000F069D">
              <w:rPr>
                <w:rFonts w:ascii="Franklin Gothic Book" w:hAnsi="Franklin Gothic Book" w:cs="Times New Roman"/>
                <w:b/>
                <w:sz w:val="22"/>
                <w:szCs w:val="22"/>
              </w:rPr>
              <w:t>№ п/п</w:t>
            </w:r>
          </w:p>
        </w:tc>
        <w:tc>
          <w:tcPr>
            <w:tcW w:w="2711"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Наименование профессии/должности</w:t>
            </w:r>
          </w:p>
          <w:p w:rsidR="00D75F96" w:rsidRPr="000F069D" w:rsidRDefault="00D75F96" w:rsidP="00D75F96">
            <w:pPr>
              <w:pStyle w:val="a8"/>
              <w:tabs>
                <w:tab w:val="left" w:pos="993"/>
              </w:tabs>
              <w:jc w:val="center"/>
              <w:rPr>
                <w:rFonts w:ascii="Franklin Gothic Book" w:hAnsi="Franklin Gothic Book" w:cs="Times New Roman"/>
                <w:sz w:val="22"/>
                <w:szCs w:val="22"/>
              </w:rPr>
            </w:pPr>
            <w:r w:rsidRPr="000F069D">
              <w:rPr>
                <w:rFonts w:ascii="Franklin Gothic Book" w:hAnsi="Franklin Gothic Book" w:cs="Times New Roman"/>
                <w:sz w:val="22"/>
                <w:szCs w:val="22"/>
              </w:rPr>
              <w:t>(согласно таблице 1)</w:t>
            </w:r>
          </w:p>
        </w:tc>
        <w:tc>
          <w:tcPr>
            <w:tcW w:w="6804"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Требования к квалификации</w:t>
            </w:r>
          </w:p>
        </w:tc>
      </w:tr>
      <w:tr w:rsidR="00D75F96" w:rsidTr="00D75F96">
        <w:trPr>
          <w:cantSplit/>
          <w:tblHeader/>
        </w:trPr>
        <w:tc>
          <w:tcPr>
            <w:tcW w:w="545"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1</w:t>
            </w:r>
          </w:p>
        </w:tc>
        <w:tc>
          <w:tcPr>
            <w:tcW w:w="2711"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2</w:t>
            </w:r>
          </w:p>
        </w:tc>
        <w:tc>
          <w:tcPr>
            <w:tcW w:w="6804"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3</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коммуникационному оборудованию</w:t>
            </w:r>
          </w:p>
        </w:tc>
        <w:tc>
          <w:tcPr>
            <w:tcW w:w="6804" w:type="dxa"/>
            <w:vAlign w:val="center"/>
          </w:tcPr>
          <w:p w:rsidR="00D75F96" w:rsidRPr="000F069D" w:rsidRDefault="00D75F96" w:rsidP="00D75F96">
            <w:pPr>
              <w:keepNext/>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коммуникационного оборудования</w:t>
            </w:r>
            <w:r>
              <w:rPr>
                <w:rFonts w:ascii="Franklin Gothic Book" w:hAnsi="Franklin Gothic Book"/>
                <w:sz w:val="22"/>
                <w:szCs w:val="22"/>
              </w:rPr>
              <w:t xml:space="preserve"> (коммутаторы, межсетевые экраны)</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работе с СУБД</w:t>
            </w:r>
          </w:p>
        </w:tc>
        <w:tc>
          <w:tcPr>
            <w:tcW w:w="6804" w:type="dxa"/>
            <w:vAlign w:val="center"/>
          </w:tcPr>
          <w:p w:rsidR="00D75F96" w:rsidRPr="000F069D" w:rsidRDefault="00D75F96" w:rsidP="00D75F96">
            <w:pPr>
              <w:keepNext/>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СУБД</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Тестировщик</w:t>
            </w:r>
          </w:p>
        </w:tc>
        <w:tc>
          <w:tcPr>
            <w:tcW w:w="6804" w:type="dxa"/>
            <w:vAlign w:val="center"/>
          </w:tcPr>
          <w:p w:rsidR="00D75F96" w:rsidRPr="000F069D" w:rsidRDefault="00D75F96" w:rsidP="00D75F96">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Default="00D75F96" w:rsidP="00D75F96">
            <w:pPr>
              <w:pStyle w:val="a8"/>
              <w:tabs>
                <w:tab w:val="left" w:pos="993"/>
              </w:tabs>
              <w:rPr>
                <w:rFonts w:ascii="Franklin Gothic Book" w:hAnsi="Franklin Gothic Book"/>
                <w:sz w:val="22"/>
              </w:rPr>
            </w:pPr>
            <w:r w:rsidRPr="000F069D">
              <w:rPr>
                <w:rFonts w:ascii="Franklin Gothic Book" w:hAnsi="Franklin Gothic Book"/>
                <w:sz w:val="22"/>
              </w:rPr>
              <w:t>Инженер ПНР</w:t>
            </w:r>
            <w:r>
              <w:rPr>
                <w:rFonts w:ascii="Franklin Gothic Book" w:hAnsi="Franklin Gothic Book"/>
                <w:sz w:val="22"/>
              </w:rPr>
              <w:t xml:space="preserve"> /</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Инженер-программист</w:t>
            </w:r>
          </w:p>
        </w:tc>
        <w:tc>
          <w:tcPr>
            <w:tcW w:w="6804" w:type="dxa"/>
            <w:vAlign w:val="center"/>
          </w:tcPr>
          <w:p w:rsidR="00D75F96" w:rsidRPr="000F069D" w:rsidRDefault="00D75F96" w:rsidP="00D75F96">
            <w:pPr>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5918C0" w:rsidRDefault="00D75F96" w:rsidP="00D75F96">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 xml:space="preserve">Инженер ПТО (разработка КД, ЭД, оформление </w:t>
            </w:r>
            <w:r>
              <w:rPr>
                <w:rFonts w:ascii="Franklin Gothic Book" w:hAnsi="Franklin Gothic Book"/>
                <w:sz w:val="22"/>
              </w:rPr>
              <w:t>И</w:t>
            </w:r>
            <w:r w:rsidRPr="000F069D">
              <w:rPr>
                <w:rFonts w:ascii="Franklin Gothic Book" w:hAnsi="Franklin Gothic Book"/>
                <w:sz w:val="22"/>
              </w:rPr>
              <w:t>Д)</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по разработке технической документации не менее 2-х лет</w:t>
            </w:r>
          </w:p>
        </w:tc>
      </w:tr>
      <w:tr w:rsidR="00D75F96"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Специалист по направлению «Информационная безопасность»</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 xml:space="preserve">Наличие </w:t>
            </w:r>
            <w:r>
              <w:rPr>
                <w:rFonts w:ascii="Franklin Gothic Book" w:hAnsi="Franklin Gothic Book"/>
                <w:sz w:val="22"/>
                <w:szCs w:val="22"/>
              </w:rPr>
              <w:t>документов, подтверждающих</w:t>
            </w:r>
            <w:r w:rsidRPr="000F069D">
              <w:rPr>
                <w:rFonts w:ascii="Franklin Gothic Book" w:hAnsi="Franklin Gothic Book"/>
                <w:sz w:val="22"/>
                <w:szCs w:val="22"/>
              </w:rPr>
              <w:t xml:space="preserve"> обучени</w:t>
            </w:r>
            <w:r>
              <w:rPr>
                <w:rFonts w:ascii="Franklin Gothic Book" w:hAnsi="Franklin Gothic Book"/>
                <w:sz w:val="22"/>
                <w:szCs w:val="22"/>
              </w:rPr>
              <w:t>е</w:t>
            </w:r>
            <w:r w:rsidRPr="000F069D">
              <w:rPr>
                <w:rFonts w:ascii="Franklin Gothic Book" w:hAnsi="Franklin Gothic Book"/>
                <w:sz w:val="22"/>
                <w:szCs w:val="22"/>
              </w:rPr>
              <w:t xml:space="preserve"> по направлению «Информационная безопасность»</w:t>
            </w:r>
          </w:p>
        </w:tc>
      </w:tr>
      <w:tr w:rsidR="00D75F96" w:rsidRPr="00163300" w:rsidTr="00D75F96">
        <w:trPr>
          <w:cantSplit/>
        </w:trPr>
        <w:tc>
          <w:tcPr>
            <w:tcW w:w="545" w:type="dxa"/>
            <w:vAlign w:val="center"/>
          </w:tcPr>
          <w:p w:rsidR="00D75F96" w:rsidRPr="00F66836"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Менеджер (руководитель) проекта</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на руководящих должностях не менее 3-х лет</w:t>
            </w:r>
          </w:p>
        </w:tc>
      </w:tr>
      <w:tr w:rsidR="00D75F96" w:rsidRPr="00163300"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Наладчики (СМР, ПНР)</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не менее 2-х лет</w:t>
            </w:r>
          </w:p>
        </w:tc>
      </w:tr>
      <w:bookmarkEnd w:id="9"/>
    </w:tbl>
    <w:p w:rsidR="00D75F96" w:rsidRPr="000F069D" w:rsidRDefault="00D75F96" w:rsidP="00D75F96">
      <w:pPr>
        <w:pStyle w:val="a8"/>
        <w:tabs>
          <w:tab w:val="left" w:pos="993"/>
        </w:tabs>
        <w:spacing w:line="276" w:lineRule="auto"/>
        <w:rPr>
          <w:rFonts w:ascii="Franklin Gothic Book" w:hAnsi="Franklin Gothic Book" w:cs="Times New Roman"/>
        </w:rPr>
      </w:pPr>
    </w:p>
    <w:p w:rsidR="00D75F96" w:rsidRPr="0061604D" w:rsidRDefault="00D75F96" w:rsidP="006B3F27">
      <w:pPr>
        <w:spacing w:after="240"/>
        <w:jc w:val="center"/>
        <w:rPr>
          <w:rFonts w:ascii="Franklin Gothic Book" w:hAnsi="Franklin Gothic Book"/>
          <w:b/>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8"/>
        <w:tabs>
          <w:tab w:val="left" w:pos="993"/>
        </w:tabs>
        <w:spacing w:line="276" w:lineRule="auto"/>
        <w:jc w:val="center"/>
        <w:rPr>
          <w:rFonts w:ascii="Franklin Gothic Book" w:hAnsi="Franklin Gothic Book" w:cs="Times New Roman"/>
          <w:b/>
          <w:sz w:val="28"/>
          <w:szCs w:val="28"/>
        </w:rPr>
      </w:pPr>
    </w:p>
    <w:p w:rsidR="00D75F96" w:rsidRPr="000F069D" w:rsidRDefault="003D4501" w:rsidP="00720FB6">
      <w:pPr>
        <w:pStyle w:val="a8"/>
        <w:tabs>
          <w:tab w:val="left" w:pos="709"/>
        </w:tabs>
        <w:spacing w:line="276" w:lineRule="auto"/>
        <w:ind w:firstLine="709"/>
        <w:jc w:val="both"/>
        <w:rPr>
          <w:rFonts w:ascii="Franklin Gothic Book" w:hAnsi="Franklin Gothic Book" w:cs="Times New Roman"/>
          <w:sz w:val="24"/>
          <w:szCs w:val="24"/>
        </w:rPr>
      </w:pPr>
      <w:r w:rsidRPr="0061604D">
        <w:rPr>
          <w:rFonts w:ascii="Franklin Gothic Book" w:hAnsi="Franklin Gothic Book" w:cs="Times New Roman"/>
          <w:sz w:val="24"/>
          <w:szCs w:val="24"/>
        </w:rPr>
        <w:tab/>
      </w:r>
      <w:r w:rsidR="00D75F96" w:rsidRPr="000F069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D75F96" w:rsidRPr="000F069D" w:rsidRDefault="00D75F96" w:rsidP="00D75F96">
      <w:pPr>
        <w:pStyle w:val="a8"/>
        <w:tabs>
          <w:tab w:val="left" w:pos="993"/>
        </w:tabs>
        <w:spacing w:line="276" w:lineRule="auto"/>
        <w:jc w:val="right"/>
        <w:rPr>
          <w:rFonts w:ascii="Franklin Gothic Book" w:hAnsi="Franklin Gothic Book" w:cs="Times New Roman"/>
          <w:sz w:val="24"/>
          <w:szCs w:val="24"/>
        </w:rPr>
      </w:pPr>
      <w:r w:rsidRPr="000F069D">
        <w:rPr>
          <w:rFonts w:ascii="Franklin Gothic Book" w:hAnsi="Franklin Gothic Book" w:cs="Times New Roman"/>
          <w:sz w:val="24"/>
          <w:szCs w:val="24"/>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918"/>
        <w:gridCol w:w="1430"/>
      </w:tblGrid>
      <w:tr w:rsidR="00D75F96" w:rsidTr="00D75F96">
        <w:trPr>
          <w:tblHeader/>
        </w:trPr>
        <w:tc>
          <w:tcPr>
            <w:tcW w:w="575" w:type="dxa"/>
            <w:shd w:val="clear" w:color="auto" w:fill="auto"/>
            <w:vAlign w:val="center"/>
          </w:tcPr>
          <w:p w:rsidR="00D75F96" w:rsidRPr="000F069D" w:rsidRDefault="00D75F96" w:rsidP="00D75F96">
            <w:pPr>
              <w:spacing w:line="276" w:lineRule="auto"/>
              <w:jc w:val="center"/>
              <w:rPr>
                <w:rFonts w:ascii="Franklin Gothic Book" w:hAnsi="Franklin Gothic Book"/>
                <w:b/>
                <w:sz w:val="22"/>
                <w:szCs w:val="24"/>
                <w:lang w:val="ru-RU"/>
              </w:rPr>
            </w:pPr>
            <w:r w:rsidRPr="000F069D">
              <w:rPr>
                <w:rFonts w:ascii="Franklin Gothic Book" w:hAnsi="Franklin Gothic Book"/>
                <w:b/>
                <w:sz w:val="22"/>
                <w:szCs w:val="24"/>
                <w:lang w:val="ru-RU"/>
              </w:rPr>
              <w:t>№</w:t>
            </w:r>
          </w:p>
          <w:p w:rsidR="00D75F96" w:rsidRPr="000F069D" w:rsidRDefault="00D75F96" w:rsidP="00D75F96">
            <w:pPr>
              <w:pStyle w:val="42"/>
              <w:numPr>
                <w:ilvl w:val="0"/>
                <w:numId w:val="0"/>
              </w:numPr>
              <w:tabs>
                <w:tab w:val="clear" w:pos="851"/>
                <w:tab w:val="left" w:pos="650"/>
              </w:tabs>
              <w:spacing w:before="0" w:after="0"/>
              <w:jc w:val="center"/>
              <w:rPr>
                <w:rFonts w:ascii="Franklin Gothic Book" w:hAnsi="Franklin Gothic Book"/>
                <w:b/>
                <w:sz w:val="22"/>
                <w:szCs w:val="24"/>
              </w:rPr>
            </w:pPr>
            <w:r w:rsidRPr="000F069D">
              <w:rPr>
                <w:rFonts w:ascii="Franklin Gothic Book" w:hAnsi="Franklin Gothic Book"/>
                <w:b/>
                <w:sz w:val="22"/>
                <w:szCs w:val="24"/>
              </w:rPr>
              <w:t>п/п</w:t>
            </w:r>
          </w:p>
        </w:tc>
        <w:tc>
          <w:tcPr>
            <w:tcW w:w="7918" w:type="dxa"/>
            <w:shd w:val="clear" w:color="auto" w:fill="auto"/>
            <w:vAlign w:val="center"/>
          </w:tcPr>
          <w:p w:rsidR="00D75F96" w:rsidRPr="000F069D" w:rsidRDefault="00D75F96" w:rsidP="00D75F96">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Наименование документа и требования к нему</w:t>
            </w:r>
          </w:p>
        </w:tc>
        <w:tc>
          <w:tcPr>
            <w:tcW w:w="1430" w:type="dxa"/>
            <w:shd w:val="clear" w:color="auto" w:fill="auto"/>
            <w:vAlign w:val="center"/>
          </w:tcPr>
          <w:p w:rsidR="00D75F96" w:rsidRPr="000F069D" w:rsidRDefault="00D75F96" w:rsidP="00D75F96">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Примечание</w:t>
            </w:r>
          </w:p>
        </w:tc>
      </w:tr>
      <w:tr w:rsidR="00D75F96" w:rsidTr="00D75F96">
        <w:trPr>
          <w:tblHeader/>
        </w:trPr>
        <w:tc>
          <w:tcPr>
            <w:tcW w:w="575" w:type="dxa"/>
            <w:shd w:val="clear" w:color="auto" w:fill="auto"/>
            <w:vAlign w:val="center"/>
          </w:tcPr>
          <w:p w:rsidR="00D75F96" w:rsidRPr="00E368D2" w:rsidRDefault="00D75F96" w:rsidP="00D75F96">
            <w:pPr>
              <w:spacing w:line="276" w:lineRule="auto"/>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7918" w:type="dxa"/>
            <w:shd w:val="clear" w:color="auto" w:fill="auto"/>
            <w:vAlign w:val="center"/>
          </w:tcPr>
          <w:p w:rsidR="00D75F96" w:rsidRPr="00E368D2" w:rsidRDefault="00D75F96" w:rsidP="00D75F96">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2</w:t>
            </w:r>
          </w:p>
        </w:tc>
        <w:tc>
          <w:tcPr>
            <w:tcW w:w="1430" w:type="dxa"/>
            <w:shd w:val="clear" w:color="auto" w:fill="auto"/>
            <w:vAlign w:val="center"/>
          </w:tcPr>
          <w:p w:rsidR="00D75F96" w:rsidRPr="00E368D2" w:rsidRDefault="00D75F96" w:rsidP="00D75F96">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3</w:t>
            </w:r>
          </w:p>
        </w:tc>
      </w:tr>
      <w:tr w:rsidR="00D75F96" w:rsidRPr="00163300" w:rsidTr="00D75F96">
        <w:tc>
          <w:tcPr>
            <w:tcW w:w="575" w:type="dxa"/>
            <w:shd w:val="clear" w:color="auto" w:fill="auto"/>
            <w:vAlign w:val="center"/>
          </w:tcPr>
          <w:p w:rsidR="00D75F96" w:rsidRPr="000F069D"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Правоустанавливающие документы, подтверждающие правомерность использования в производственной деятельности (производство</w:t>
            </w:r>
            <w:r>
              <w:rPr>
                <w:rFonts w:ascii="Franklin Gothic Book" w:hAnsi="Franklin Gothic Book"/>
                <w:bCs/>
                <w:sz w:val="22"/>
                <w:lang w:val="ru-RU"/>
              </w:rPr>
              <w:t xml:space="preserve"> и</w:t>
            </w:r>
            <w:r w:rsidRPr="000F069D">
              <w:rPr>
                <w:rFonts w:ascii="Franklin Gothic Book" w:hAnsi="Franklin Gothic Book"/>
                <w:bCs/>
                <w:sz w:val="22"/>
                <w:lang w:val="ru-RU"/>
              </w:rPr>
              <w:t xml:space="preserve"> наладка ПТК СДКУ) программ для ЭВМ, патентов, лицензий и иных правоохранных результатов интеллектуальной деятельности.</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D75F96" w:rsidRPr="00163300" w:rsidTr="00D75F96">
        <w:tc>
          <w:tcPr>
            <w:tcW w:w="575" w:type="dxa"/>
            <w:shd w:val="clear" w:color="auto" w:fill="auto"/>
            <w:vAlign w:val="center"/>
          </w:tcPr>
          <w:p w:rsidR="00D75F96" w:rsidRPr="0096498B"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w:t>
            </w:r>
            <w:r>
              <w:rPr>
                <w:rFonts w:ascii="Franklin Gothic Book" w:hAnsi="Franklin Gothic Book"/>
                <w:bCs/>
                <w:sz w:val="22"/>
                <w:lang w:val="ru-RU"/>
              </w:rPr>
              <w:t>е</w:t>
            </w:r>
            <w:r w:rsidRPr="000F069D">
              <w:rPr>
                <w:rFonts w:ascii="Franklin Gothic Book" w:hAnsi="Franklin Gothic Book"/>
                <w:bCs/>
                <w:sz w:val="22"/>
                <w:lang w:val="ru-RU"/>
              </w:rPr>
              <w:t xml:space="preserve"> е пункта 4 Положения о лицензировании деятельности по технической защите конфиденциальной информации (утв. постановлением Правительства РФ от</w:t>
            </w:r>
            <w:r>
              <w:rPr>
                <w:rFonts w:ascii="Franklin Gothic Book" w:hAnsi="Franklin Gothic Book"/>
                <w:bCs/>
                <w:sz w:val="22"/>
                <w:lang w:val="ru-RU"/>
              </w:rPr>
              <w:br/>
              <w:t>0</w:t>
            </w:r>
            <w:r w:rsidRPr="000F069D">
              <w:rPr>
                <w:rFonts w:ascii="Franklin Gothic Book" w:hAnsi="Franklin Gothic Book"/>
                <w:bCs/>
                <w:sz w:val="22"/>
                <w:lang w:val="ru-RU"/>
              </w:rPr>
              <w:t>3 февраля 2012 г. №79).</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D75F96" w:rsidRPr="00163300" w:rsidTr="00D75F96">
        <w:tc>
          <w:tcPr>
            <w:tcW w:w="575" w:type="dxa"/>
            <w:shd w:val="clear" w:color="auto" w:fill="auto"/>
            <w:vAlign w:val="center"/>
          </w:tcPr>
          <w:p w:rsidR="00D75F96" w:rsidRPr="0096498B"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bl>
    <w:p w:rsidR="00D75F96" w:rsidRPr="0061604D" w:rsidRDefault="00D75F96" w:rsidP="00720FB6">
      <w:pPr>
        <w:pStyle w:val="a8"/>
        <w:tabs>
          <w:tab w:val="left" w:pos="709"/>
        </w:tabs>
        <w:spacing w:line="276" w:lineRule="auto"/>
        <w:jc w:val="both"/>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FF2BF5" w:rsidRDefault="001C28F0" w:rsidP="00FF2BF5">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FF2BF5" w:rsidRPr="0061604D">
        <w:rPr>
          <w:rFonts w:ascii="Franklin Gothic Book" w:hAnsi="Franklin Gothic Book" w:cs="Times New Roman"/>
          <w:b/>
          <w:bCs/>
          <w:sz w:val="28"/>
          <w:szCs w:val="28"/>
        </w:rPr>
        <w:t xml:space="preserve">Оценка финансового состояния </w:t>
      </w:r>
    </w:p>
    <w:p w:rsidR="00FE79F4" w:rsidRDefault="00FE79F4" w:rsidP="00FF2BF5">
      <w:pPr>
        <w:pStyle w:val="a8"/>
        <w:tabs>
          <w:tab w:val="left" w:pos="993"/>
        </w:tabs>
        <w:spacing w:line="276" w:lineRule="auto"/>
        <w:jc w:val="center"/>
        <w:rPr>
          <w:rFonts w:ascii="Franklin Gothic Book" w:hAnsi="Franklin Gothic Book" w:cs="Times New Roman"/>
          <w:b/>
          <w:bCs/>
          <w:sz w:val="28"/>
          <w:szCs w:val="28"/>
        </w:rPr>
      </w:pPr>
    </w:p>
    <w:p w:rsidR="00FF2BF5" w:rsidRPr="0061604D"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FF2BF5" w:rsidRPr="0061604D"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F2BF5" w:rsidRPr="0061604D"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FF2BF5" w:rsidRPr="0061604D"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63300">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FF2BF5"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FF2BF5" w:rsidRPr="004906C3" w:rsidRDefault="00FF2BF5" w:rsidP="00FF2BF5">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163300">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FF2BF5" w:rsidRPr="0061604D" w:rsidRDefault="00FF2BF5" w:rsidP="00FF2BF5">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F2BF5" w:rsidRPr="0061604D"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FF2BF5" w:rsidRPr="002D2440" w:rsidRDefault="00FF2BF5" w:rsidP="00FF2BF5">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F2BF5" w:rsidRPr="0061604D" w:rsidRDefault="00FF2BF5" w:rsidP="00FF2BF5">
      <w:pPr>
        <w:tabs>
          <w:tab w:val="left" w:pos="993"/>
        </w:tabs>
        <w:spacing w:line="276" w:lineRule="auto"/>
        <w:ind w:left="709"/>
        <w:jc w:val="both"/>
        <w:rPr>
          <w:rFonts w:ascii="Franklin Gothic Book" w:hAnsi="Franklin Gothic Book"/>
          <w:sz w:val="24"/>
          <w:szCs w:val="24"/>
          <w:lang w:val="ru-RU"/>
        </w:rPr>
      </w:pPr>
    </w:p>
    <w:p w:rsidR="00FF2BF5" w:rsidRPr="0061604D" w:rsidRDefault="00FF2BF5" w:rsidP="00FF2BF5">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FF2BF5" w:rsidRPr="0061604D" w:rsidRDefault="00FF2BF5" w:rsidP="00FF2BF5">
      <w:pPr>
        <w:pStyle w:val="a8"/>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FF2BF5" w:rsidRPr="0061604D" w:rsidRDefault="00FF2BF5" w:rsidP="00FF2BF5">
      <w:pPr>
        <w:tabs>
          <w:tab w:val="left" w:pos="993"/>
        </w:tabs>
        <w:spacing w:line="276" w:lineRule="auto"/>
        <w:jc w:val="both"/>
        <w:rPr>
          <w:rFonts w:ascii="Franklin Gothic Book" w:hAnsi="Franklin Gothic Book"/>
          <w:bCs/>
          <w:sz w:val="24"/>
          <w:szCs w:val="24"/>
          <w:lang w:val="ru-RU"/>
        </w:rPr>
      </w:pPr>
    </w:p>
    <w:p w:rsidR="00FF2BF5" w:rsidRPr="0061604D" w:rsidRDefault="00FF2BF5" w:rsidP="00FF2BF5">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FF2BF5" w:rsidRPr="0061604D" w:rsidRDefault="00FF2BF5" w:rsidP="00FF2BF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FF2BF5" w:rsidRPr="0061604D" w:rsidRDefault="00FF2BF5" w:rsidP="00FF2B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FF2BF5" w:rsidRDefault="00FF2BF5" w:rsidP="00FF2B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FF2BF5" w:rsidRDefault="00FF2BF5" w:rsidP="00FF2B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FF2BF5" w:rsidRPr="00163300" w:rsidTr="0023343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FF2BF5" w:rsidRPr="0061604D" w:rsidTr="00233439">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FF2BF5" w:rsidRPr="0061604D" w:rsidRDefault="00FF2BF5" w:rsidP="00233439">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FF2BF5" w:rsidRPr="0061604D" w:rsidTr="0023343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F2BF5" w:rsidRPr="0061604D" w:rsidTr="0023343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F2BF5" w:rsidRPr="0061604D" w:rsidTr="00233439">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2BF5" w:rsidRPr="0061604D" w:rsidRDefault="00FF2BF5" w:rsidP="0023343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FF2BF5" w:rsidRPr="0061604D" w:rsidRDefault="00FF2BF5" w:rsidP="00FF2BF5">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FF2BF5" w:rsidRPr="0061604D" w:rsidRDefault="00FF2BF5" w:rsidP="00FF2BF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FF2BF5" w:rsidRDefault="00FF2BF5" w:rsidP="00FF2BF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w:t>
      </w:r>
      <w:r w:rsidRPr="0061604D">
        <w:rPr>
          <w:rFonts w:ascii="Franklin Gothic Book" w:eastAsia="Calibri" w:hAnsi="Franklin Gothic Book"/>
          <w:sz w:val="24"/>
          <w:szCs w:val="24"/>
          <w:lang w:val="ru-RU" w:eastAsia="en-US"/>
        </w:rPr>
        <w:lastRenderedPageBreak/>
        <w:t xml:space="preserve">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FF2BF5" w:rsidRPr="0061604D" w:rsidRDefault="00FF2BF5" w:rsidP="00FF2BF5">
      <w:pPr>
        <w:spacing w:line="276" w:lineRule="auto"/>
        <w:ind w:firstLine="709"/>
        <w:jc w:val="center"/>
        <w:rPr>
          <w:rFonts w:ascii="Franklin Gothic Book" w:eastAsia="Calibri" w:hAnsi="Franklin Gothic Book"/>
          <w:b/>
          <w:sz w:val="24"/>
          <w:szCs w:val="24"/>
          <w:lang w:val="ru-RU" w:eastAsia="en-US"/>
        </w:rPr>
      </w:pPr>
      <w:bookmarkStart w:id="11" w:name="_Hlk170898266"/>
    </w:p>
    <w:p w:rsidR="00FF2BF5" w:rsidRPr="0061604D" w:rsidRDefault="00FF2BF5" w:rsidP="00FF2BF5">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FF2BF5" w:rsidRDefault="00FF2BF5" w:rsidP="00FF2BF5">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FF2BF5" w:rsidRPr="00163300" w:rsidTr="00233439">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F16A03" w:rsidRDefault="00FF2BF5" w:rsidP="00233439">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FF2BF5" w:rsidTr="00233439">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AE4AFD" w:rsidRDefault="00FF2BF5" w:rsidP="00233439">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FF2BF5" w:rsidTr="00233439">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FF2BF5" w:rsidRPr="00761033" w:rsidRDefault="00FF2BF5" w:rsidP="00233439">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FF2BF5" w:rsidRPr="00F16A03" w:rsidRDefault="00FF2BF5" w:rsidP="00233439">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FF2BF5" w:rsidRPr="00F16A03" w:rsidRDefault="00FF2BF5" w:rsidP="00233439">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FF2BF5" w:rsidRDefault="00FF2BF5" w:rsidP="00FF2BF5">
      <w:pPr>
        <w:spacing w:line="276" w:lineRule="auto"/>
        <w:ind w:firstLine="851"/>
        <w:contextualSpacing/>
        <w:jc w:val="both"/>
        <w:rPr>
          <w:rFonts w:ascii="Franklin Gothic Book" w:eastAsia="Calibri" w:hAnsi="Franklin Gothic Book"/>
          <w:sz w:val="24"/>
          <w:szCs w:val="24"/>
          <w:lang w:val="ru-RU" w:eastAsia="en-US"/>
        </w:rPr>
      </w:pPr>
    </w:p>
    <w:p w:rsidR="00FF2BF5" w:rsidRPr="0061604D" w:rsidRDefault="00FF2BF5" w:rsidP="00FF2BF5">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FF2BF5" w:rsidRPr="00F16A03" w:rsidRDefault="00FF2BF5" w:rsidP="00FF2BF5">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FF2BF5" w:rsidRPr="007820B0" w:rsidRDefault="00FF2BF5" w:rsidP="00FF2BF5">
      <w:pPr>
        <w:pStyle w:val="affff"/>
        <w:numPr>
          <w:ilvl w:val="0"/>
          <w:numId w:val="39"/>
        </w:numPr>
        <w:spacing w:after="160"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7820B0">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FF2BF5" w:rsidRPr="007820B0" w:rsidRDefault="00FF2BF5" w:rsidP="00FF2BF5">
      <w:pPr>
        <w:pStyle w:val="affff"/>
        <w:numPr>
          <w:ilvl w:val="0"/>
          <w:numId w:val="136"/>
        </w:numPr>
        <w:spacing w:after="160" w:line="276" w:lineRule="auto"/>
        <w:ind w:left="0" w:firstLine="709"/>
        <w:contextualSpacing/>
        <w:jc w:val="both"/>
        <w:rPr>
          <w:rFonts w:ascii="Franklin Gothic Book" w:eastAsia="Calibri" w:hAnsi="Franklin Gothic Book"/>
          <w:sz w:val="24"/>
          <w:szCs w:val="24"/>
          <w:lang w:val="ru-RU" w:eastAsia="en-US"/>
        </w:rPr>
      </w:pPr>
      <w:bookmarkStart w:id="13" w:name="_Hlk186017681"/>
      <w:r w:rsidRPr="007820B0">
        <w:rPr>
          <w:rFonts w:ascii="Franklin Gothic Book" w:eastAsia="Calibri" w:hAnsi="Franklin Gothic Book"/>
          <w:sz w:val="24"/>
          <w:szCs w:val="24"/>
          <w:lang w:val="ru-RU" w:eastAsia="en-US"/>
        </w:rPr>
        <w:t>документально подтвержден прирост основных средств в последнем отчетном периоде;</w:t>
      </w:r>
    </w:p>
    <w:p w:rsidR="00FF2BF5" w:rsidRPr="007820B0" w:rsidRDefault="00FF2BF5" w:rsidP="00FF2BF5">
      <w:pPr>
        <w:pStyle w:val="affff"/>
        <w:widowControl w:val="0"/>
        <w:numPr>
          <w:ilvl w:val="0"/>
          <w:numId w:val="136"/>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FF2BF5" w:rsidRPr="007820B0" w:rsidRDefault="00FF2BF5" w:rsidP="00FF2BF5">
      <w:pPr>
        <w:pStyle w:val="affff"/>
        <w:widowControl w:val="0"/>
        <w:numPr>
          <w:ilvl w:val="0"/>
          <w:numId w:val="136"/>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подтверждено использование заявителем заемных средств для исполнения договоров, оплата по которым будет производиться в следующий отчетный период;</w:t>
      </w:r>
    </w:p>
    <w:p w:rsidR="00FF2BF5" w:rsidRPr="007820B0" w:rsidRDefault="00FF2BF5" w:rsidP="00FF2BF5">
      <w:pPr>
        <w:pStyle w:val="affff"/>
        <w:widowControl w:val="0"/>
        <w:numPr>
          <w:ilvl w:val="0"/>
          <w:numId w:val="136"/>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свидетельствующие об ожидаемом улучшении финансового состояния заявителя. </w:t>
      </w:r>
    </w:p>
    <w:bookmarkEnd w:id="13"/>
    <w:p w:rsidR="00FF2BF5" w:rsidRPr="00F16A03" w:rsidRDefault="00FF2BF5" w:rsidP="00FF2BF5">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63300">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2"/>
    <w:p w:rsidR="00FF2BF5" w:rsidRPr="00F16A03" w:rsidRDefault="00FF2BF5" w:rsidP="00FF2BF5">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FF2BF5" w:rsidRDefault="00FF2BF5" w:rsidP="00FF2BF5">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w:t>
      </w:r>
      <w:r w:rsidRPr="0061604D">
        <w:rPr>
          <w:rFonts w:ascii="Franklin Gothic Book" w:eastAsia="Calibri" w:hAnsi="Franklin Gothic Book"/>
          <w:sz w:val="24"/>
          <w:szCs w:val="24"/>
          <w:lang w:val="ru-RU" w:eastAsia="en-US"/>
        </w:rPr>
        <w:lastRenderedPageBreak/>
        <w:t>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FF2BF5" w:rsidRPr="0061604D" w:rsidRDefault="00FF2BF5" w:rsidP="00FF2BF5">
      <w:pPr>
        <w:spacing w:line="276" w:lineRule="auto"/>
        <w:ind w:firstLine="709"/>
        <w:jc w:val="both"/>
        <w:rPr>
          <w:rFonts w:ascii="Franklin Gothic Book" w:eastAsia="Calibri" w:hAnsi="Franklin Gothic Book"/>
          <w:sz w:val="24"/>
          <w:szCs w:val="24"/>
          <w:lang w:val="ru-RU" w:eastAsia="en-US"/>
        </w:rPr>
      </w:pPr>
    </w:p>
    <w:p w:rsidR="00FF2BF5" w:rsidRPr="0061604D" w:rsidRDefault="00FF2BF5" w:rsidP="00FF2BF5">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FF2BF5" w:rsidRDefault="00FF2BF5" w:rsidP="00FF2BF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FF2BF5" w:rsidRDefault="00FF2BF5" w:rsidP="00FF2BF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FF2BF5" w:rsidRPr="0061604D" w:rsidRDefault="00FF2BF5" w:rsidP="00FF2BF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F2BF5" w:rsidRPr="0061604D" w:rsidRDefault="00FF2BF5" w:rsidP="00FF2BF5">
      <w:pPr>
        <w:spacing w:line="276" w:lineRule="auto"/>
        <w:ind w:firstLine="709"/>
        <w:jc w:val="both"/>
        <w:rPr>
          <w:rFonts w:ascii="Franklin Gothic Book" w:eastAsia="Calibri" w:hAnsi="Franklin Gothic Book"/>
          <w:sz w:val="24"/>
          <w:szCs w:val="24"/>
          <w:lang w:val="ru-RU" w:eastAsia="en-US"/>
        </w:rPr>
      </w:pPr>
    </w:p>
    <w:p w:rsidR="00FF2BF5" w:rsidRPr="0061604D" w:rsidRDefault="00FF2BF5" w:rsidP="00FF2BF5">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FF2BF5" w:rsidRPr="0061604D" w:rsidTr="00233439">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F2BF5" w:rsidRPr="0061604D" w:rsidTr="00233439">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FF2BF5" w:rsidRPr="0061604D" w:rsidRDefault="00FF2BF5" w:rsidP="00233439">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FF2BF5" w:rsidRPr="0061604D" w:rsidRDefault="00FF2BF5" w:rsidP="00233439">
            <w:pPr>
              <w:rPr>
                <w:rFonts w:ascii="Franklin Gothic Book" w:hAnsi="Franklin Gothic Book"/>
                <w:lang w:val="ru-RU"/>
              </w:rPr>
            </w:pPr>
          </w:p>
        </w:tc>
      </w:tr>
      <w:tr w:rsidR="00FF2BF5" w:rsidRPr="0061604D" w:rsidTr="00233439">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FF2BF5" w:rsidRPr="0061604D" w:rsidTr="00233439">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FF2BF5" w:rsidRPr="00163300" w:rsidTr="00233439">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FF2BF5" w:rsidRPr="0061604D" w:rsidTr="00233439">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 / стр.1300</w:t>
            </w:r>
          </w:p>
        </w:tc>
      </w:tr>
      <w:tr w:rsidR="00FF2BF5" w:rsidRPr="0061604D" w:rsidTr="00233439">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 / стр.2110</w:t>
            </w:r>
          </w:p>
        </w:tc>
      </w:tr>
    </w:tbl>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FF2BF5" w:rsidRDefault="00FF2BF5" w:rsidP="00FF2BF5">
      <w:pPr>
        <w:spacing w:line="360" w:lineRule="auto"/>
        <w:jc w:val="both"/>
        <w:rPr>
          <w:rFonts w:ascii="Franklin Gothic Book" w:eastAsia="Calibri" w:hAnsi="Franklin Gothic Book"/>
          <w:b/>
          <w:sz w:val="24"/>
          <w:szCs w:val="24"/>
          <w:u w:val="single"/>
          <w:lang w:val="ru-RU" w:eastAsia="en-US"/>
        </w:rPr>
      </w:pP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FF2BF5" w:rsidRPr="0061604D" w:rsidTr="00233439">
        <w:trPr>
          <w:trHeight w:val="30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FF2BF5" w:rsidRPr="006B55CF" w:rsidRDefault="00FF2BF5" w:rsidP="00233439">
            <w:pPr>
              <w:jc w:val="center"/>
              <w:rPr>
                <w:rFonts w:ascii="Franklin Gothic Book" w:hAnsi="Franklin Gothic Book"/>
                <w:sz w:val="22"/>
                <w:lang w:val="ru-RU"/>
              </w:rPr>
            </w:pPr>
            <w:r w:rsidRPr="006B55CF">
              <w:rPr>
                <w:rFonts w:ascii="Franklin Gothic Book" w:hAnsi="Franklin Gothic Book"/>
                <w:sz w:val="22"/>
                <w:lang w:val="ru-RU"/>
              </w:rPr>
              <w:lastRenderedPageBreak/>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FF2BF5" w:rsidRPr="006B55CF" w:rsidRDefault="00FF2BF5" w:rsidP="00233439">
            <w:pPr>
              <w:jc w:val="center"/>
              <w:rPr>
                <w:rFonts w:ascii="Franklin Gothic Book" w:hAnsi="Franklin Gothic Book"/>
                <w:sz w:val="22"/>
                <w:lang w:val="ru-RU"/>
              </w:rPr>
            </w:pPr>
            <w:r w:rsidRPr="006B55CF">
              <w:rPr>
                <w:rFonts w:ascii="Franklin Gothic Book" w:hAnsi="Franklin Gothic Book"/>
                <w:sz w:val="22"/>
                <w:lang w:val="ru-RU"/>
              </w:rPr>
              <w:t>Формула расчета</w:t>
            </w:r>
          </w:p>
        </w:tc>
      </w:tr>
      <w:tr w:rsidR="00FF2BF5" w:rsidRPr="0061604D" w:rsidTr="00233439">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F2BF5" w:rsidRPr="0061604D" w:rsidTr="00233439">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FF2BF5" w:rsidRPr="0061604D" w:rsidTr="00233439">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стр.1370 / стр.1600</w:t>
            </w:r>
          </w:p>
        </w:tc>
      </w:tr>
      <w:tr w:rsidR="00FF2BF5" w:rsidRPr="0061604D" w:rsidTr="00233439">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FF2BF5" w:rsidRPr="0061604D" w:rsidRDefault="00FF2BF5" w:rsidP="00FF2BF5">
      <w:pPr>
        <w:jc w:val="both"/>
        <w:rPr>
          <w:rFonts w:ascii="Franklin Gothic Book" w:eastAsia="Calibri" w:hAnsi="Franklin Gothic Book"/>
          <w:b/>
          <w:sz w:val="22"/>
          <w:szCs w:val="22"/>
          <w:lang w:val="ru-RU" w:eastAsia="en-US"/>
        </w:rPr>
      </w:pP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FF2BF5" w:rsidRPr="0061604D" w:rsidRDefault="00FF2BF5" w:rsidP="00FF2BF5">
      <w:pPr>
        <w:jc w:val="both"/>
        <w:rPr>
          <w:rFonts w:ascii="Franklin Gothic Book" w:eastAsia="Calibri" w:hAnsi="Franklin Gothic Book"/>
          <w:sz w:val="28"/>
          <w:szCs w:val="28"/>
          <w:lang w:val="ru-RU" w:eastAsia="en-US"/>
        </w:rPr>
      </w:pP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FF2BF5" w:rsidRPr="0061604D" w:rsidTr="00233439">
        <w:trPr>
          <w:trHeight w:val="186"/>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2BF5" w:rsidRPr="006B55CF" w:rsidRDefault="00FF2BF5" w:rsidP="00233439">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FF2BF5" w:rsidRPr="006B55CF" w:rsidRDefault="00FF2BF5" w:rsidP="00233439">
            <w:pPr>
              <w:jc w:val="center"/>
              <w:rPr>
                <w:rFonts w:ascii="Franklin Gothic Book" w:hAnsi="Franklin Gothic Book"/>
                <w:sz w:val="22"/>
                <w:lang w:val="ru-RU"/>
              </w:rPr>
            </w:pPr>
            <w:r w:rsidRPr="006B55CF">
              <w:rPr>
                <w:rFonts w:ascii="Franklin Gothic Book" w:hAnsi="Franklin Gothic Book"/>
                <w:sz w:val="22"/>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FF2BF5" w:rsidRPr="006B55CF" w:rsidRDefault="00FF2BF5" w:rsidP="00233439">
            <w:pPr>
              <w:jc w:val="center"/>
              <w:rPr>
                <w:rFonts w:ascii="Franklin Gothic Book" w:hAnsi="Franklin Gothic Book"/>
                <w:sz w:val="22"/>
                <w:lang w:val="ru-RU"/>
              </w:rPr>
            </w:pPr>
            <w:r w:rsidRPr="006B55CF">
              <w:rPr>
                <w:rFonts w:ascii="Franklin Gothic Book" w:hAnsi="Franklin Gothic Book"/>
                <w:sz w:val="22"/>
                <w:lang w:val="ru-RU"/>
              </w:rPr>
              <w:t>Формула</w:t>
            </w:r>
          </w:p>
        </w:tc>
      </w:tr>
      <w:tr w:rsidR="00FF2BF5" w:rsidRPr="0061604D" w:rsidTr="0023343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FF2BF5" w:rsidRPr="0061604D" w:rsidTr="00233439">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FF2BF5" w:rsidRPr="00163300" w:rsidTr="00233439">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FF2BF5" w:rsidRPr="0061604D" w:rsidTr="0023343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стр.2400/стр.2110</w:t>
            </w:r>
          </w:p>
        </w:tc>
      </w:tr>
      <w:tr w:rsidR="00FF2BF5" w:rsidRPr="0061604D" w:rsidTr="00233439">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стр.2400/стр.1300</w:t>
            </w:r>
          </w:p>
        </w:tc>
      </w:tr>
    </w:tbl>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4762"/>
        <w:gridCol w:w="4017"/>
      </w:tblGrid>
      <w:tr w:rsidR="00FF2BF5" w:rsidRPr="0061604D" w:rsidTr="00233439">
        <w:trPr>
          <w:trHeight w:val="243"/>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Расчет</w:t>
            </w:r>
          </w:p>
        </w:tc>
        <w:tc>
          <w:tcPr>
            <w:tcW w:w="1970"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Формула</w:t>
            </w:r>
          </w:p>
        </w:tc>
      </w:tr>
      <w:tr w:rsidR="00FF2BF5" w:rsidRPr="0061604D" w:rsidTr="00233439">
        <w:trPr>
          <w:trHeight w:val="221"/>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2335"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1970"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rPr>
          <w:trHeight w:val="540"/>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К1</w:t>
            </w:r>
          </w:p>
        </w:tc>
        <w:tc>
          <w:tcPr>
            <w:tcW w:w="2335"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FF2BF5" w:rsidRPr="0061604D" w:rsidTr="00233439">
        <w:trPr>
          <w:trHeight w:val="540"/>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К2</w:t>
            </w:r>
          </w:p>
        </w:tc>
        <w:tc>
          <w:tcPr>
            <w:tcW w:w="2335"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стр.2400/стр.1300</w:t>
            </w:r>
          </w:p>
        </w:tc>
      </w:tr>
      <w:tr w:rsidR="00FF2BF5" w:rsidRPr="0061604D" w:rsidTr="00233439">
        <w:trPr>
          <w:trHeight w:val="540"/>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К3</w:t>
            </w:r>
          </w:p>
        </w:tc>
        <w:tc>
          <w:tcPr>
            <w:tcW w:w="2335"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стр.2110/стр.1600</w:t>
            </w:r>
          </w:p>
        </w:tc>
      </w:tr>
      <w:tr w:rsidR="00FF2BF5" w:rsidRPr="0061604D" w:rsidTr="00233439">
        <w:trPr>
          <w:trHeight w:val="1151"/>
        </w:trPr>
        <w:tc>
          <w:tcPr>
            <w:tcW w:w="694" w:type="pct"/>
            <w:shd w:val="clear" w:color="auto" w:fill="auto"/>
            <w:noWrap/>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К4</w:t>
            </w:r>
          </w:p>
        </w:tc>
        <w:tc>
          <w:tcPr>
            <w:tcW w:w="2335"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shd w:val="clear" w:color="auto" w:fill="auto"/>
            <w:vAlign w:val="center"/>
            <w:hideMark/>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FF2BF5" w:rsidRPr="0061604D" w:rsidRDefault="00FF2BF5" w:rsidP="00FF2BF5">
      <w:pPr>
        <w:jc w:val="both"/>
        <w:rPr>
          <w:rFonts w:ascii="Franklin Gothic Book" w:eastAsia="Calibri" w:hAnsi="Franklin Gothic Book"/>
          <w:sz w:val="28"/>
          <w:szCs w:val="28"/>
          <w:lang w:val="ru-RU" w:eastAsia="en-US"/>
        </w:rPr>
      </w:pPr>
    </w:p>
    <w:p w:rsidR="00FF2BF5" w:rsidRDefault="00FF2BF5" w:rsidP="00FF2BF5">
      <w:pPr>
        <w:spacing w:line="360" w:lineRule="auto"/>
        <w:ind w:firstLine="709"/>
        <w:jc w:val="center"/>
        <w:rPr>
          <w:rFonts w:ascii="Franklin Gothic Book" w:eastAsia="Calibri" w:hAnsi="Franklin Gothic Book"/>
          <w:b/>
          <w:sz w:val="24"/>
          <w:szCs w:val="28"/>
          <w:lang w:val="ru-RU" w:eastAsia="en-US"/>
        </w:rPr>
      </w:pPr>
    </w:p>
    <w:p w:rsidR="00FF2BF5" w:rsidRPr="0061604D" w:rsidRDefault="00FF2BF5" w:rsidP="00FF2BF5">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FF2BF5" w:rsidRPr="0061604D" w:rsidRDefault="00FF2BF5" w:rsidP="00FF2BF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9918" w:type="dxa"/>
        <w:tblLook w:val="04A0" w:firstRow="1" w:lastRow="0" w:firstColumn="1" w:lastColumn="0" w:noHBand="0" w:noVBand="1"/>
      </w:tblPr>
      <w:tblGrid>
        <w:gridCol w:w="1696"/>
        <w:gridCol w:w="4962"/>
        <w:gridCol w:w="3260"/>
      </w:tblGrid>
      <w:tr w:rsidR="00FF2BF5" w:rsidRPr="0061604D" w:rsidTr="00233439">
        <w:trPr>
          <w:trHeight w:val="163"/>
        </w:trPr>
        <w:tc>
          <w:tcPr>
            <w:tcW w:w="169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стр.2400 / стр.1600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стр.2300 / стр.1600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стр.2110/стр.1600</w:t>
            </w:r>
          </w:p>
        </w:tc>
      </w:tr>
    </w:tbl>
    <w:p w:rsidR="00FF2BF5" w:rsidRPr="0061604D" w:rsidRDefault="00FF2BF5" w:rsidP="00FF2BF5">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FF2BF5" w:rsidRDefault="00FF2BF5" w:rsidP="00FF2BF5">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FF2BF5" w:rsidRPr="003210C9" w:rsidRDefault="00FF2BF5" w:rsidP="00FF2BF5">
      <w:pPr>
        <w:jc w:val="both"/>
        <w:rPr>
          <w:rFonts w:ascii="Franklin Gothic Book" w:eastAsia="Calibri" w:hAnsi="Franklin Gothic Book"/>
          <w:sz w:val="22"/>
          <w:szCs w:val="22"/>
          <w:lang w:val="ru-RU" w:eastAsia="en-US"/>
        </w:rPr>
      </w:pP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FF2BF5" w:rsidRPr="0061604D" w:rsidRDefault="00FF2BF5" w:rsidP="00FF2BF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9918" w:type="dxa"/>
        <w:tblLook w:val="04A0" w:firstRow="1" w:lastRow="0" w:firstColumn="1" w:lastColumn="0" w:noHBand="0" w:noVBand="1"/>
      </w:tblPr>
      <w:tblGrid>
        <w:gridCol w:w="1696"/>
        <w:gridCol w:w="4962"/>
        <w:gridCol w:w="3260"/>
      </w:tblGrid>
      <w:tr w:rsidR="00FF2BF5" w:rsidRPr="0061604D" w:rsidTr="00233439">
        <w:tc>
          <w:tcPr>
            <w:tcW w:w="169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стр.2200/стр.1500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стр.1500/ стр.1600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 стр.1600</w:t>
            </w:r>
          </w:p>
        </w:tc>
      </w:tr>
    </w:tbl>
    <w:p w:rsidR="00FF2BF5" w:rsidRPr="0061604D" w:rsidRDefault="00FF2BF5" w:rsidP="00FF2BF5">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FF2BF5" w:rsidRPr="0061604D" w:rsidRDefault="00FF2BF5" w:rsidP="00FF2BF5">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FF2BF5" w:rsidRPr="0061604D" w:rsidRDefault="00FF2BF5" w:rsidP="00FF2BF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FF2BF5" w:rsidRPr="0061604D" w:rsidRDefault="00FF2BF5" w:rsidP="00FF2BF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FF2BF5" w:rsidRPr="0061604D" w:rsidTr="00233439">
        <w:tc>
          <w:tcPr>
            <w:tcW w:w="169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FF2BF5" w:rsidRPr="0061604D" w:rsidTr="00233439">
        <w:tc>
          <w:tcPr>
            <w:tcW w:w="1696" w:type="dxa"/>
            <w:tcBorders>
              <w:bottom w:val="single" w:sz="4" w:space="0" w:color="auto"/>
            </w:tcBorders>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стр.2300 / стр.1500</w:t>
            </w:r>
          </w:p>
        </w:tc>
      </w:tr>
      <w:tr w:rsidR="00FF2BF5" w:rsidRPr="0061604D" w:rsidTr="00233439">
        <w:tc>
          <w:tcPr>
            <w:tcW w:w="169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стр.2110 / стр.1600</w:t>
            </w:r>
          </w:p>
        </w:tc>
      </w:tr>
    </w:tbl>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FF2BF5" w:rsidRPr="0061604D" w:rsidRDefault="00FF2BF5" w:rsidP="00FF2BF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FF2BF5" w:rsidRPr="0061604D" w:rsidRDefault="00FF2BF5" w:rsidP="00FF2BF5">
      <w:pPr>
        <w:spacing w:line="360" w:lineRule="auto"/>
        <w:jc w:val="both"/>
        <w:rPr>
          <w:rFonts w:ascii="Franklin Gothic Book" w:eastAsia="Calibri" w:hAnsi="Franklin Gothic Book"/>
          <w:sz w:val="10"/>
          <w:szCs w:val="28"/>
          <w:lang w:val="ru-RU" w:eastAsia="en-US"/>
        </w:rPr>
      </w:pPr>
    </w:p>
    <w:p w:rsidR="00FF2BF5" w:rsidRDefault="00FF2BF5" w:rsidP="00FF2BF5">
      <w:pPr>
        <w:spacing w:line="360" w:lineRule="auto"/>
        <w:jc w:val="both"/>
        <w:rPr>
          <w:rFonts w:ascii="Franklin Gothic Book" w:eastAsia="Calibri" w:hAnsi="Franklin Gothic Book"/>
          <w:b/>
          <w:sz w:val="24"/>
          <w:szCs w:val="24"/>
          <w:u w:val="single"/>
          <w:lang w:val="ru-RU" w:eastAsia="en-US"/>
        </w:rPr>
      </w:pP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FF2BF5" w:rsidRPr="0061604D" w:rsidRDefault="00FF2BF5" w:rsidP="00FF2BF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FF2BF5" w:rsidRPr="0061604D" w:rsidRDefault="00FF2BF5" w:rsidP="00FF2BF5">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F2BF5" w:rsidRPr="0061604D" w:rsidTr="00233439">
        <w:tc>
          <w:tcPr>
            <w:tcW w:w="166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067"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68"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2BF5" w:rsidRPr="0061604D" w:rsidTr="00233439">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w:t>
            </w:r>
          </w:p>
        </w:tc>
        <w:tc>
          <w:tcPr>
            <w:tcW w:w="5067"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2</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3</w:t>
            </w:r>
          </w:p>
        </w:tc>
      </w:tr>
      <w:tr w:rsidR="00FF2BF5" w:rsidRPr="00163300" w:rsidTr="00233439">
        <w:trPr>
          <w:trHeight w:val="457"/>
        </w:trPr>
        <w:tc>
          <w:tcPr>
            <w:tcW w:w="166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067" w:type="dxa"/>
            <w:vAlign w:val="center"/>
          </w:tcPr>
          <w:p w:rsidR="00FF2BF5" w:rsidRPr="0061604D" w:rsidRDefault="00FF2BF5" w:rsidP="00233439">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468" w:type="dxa"/>
            <w:vAlign w:val="center"/>
          </w:tcPr>
          <w:p w:rsidR="00FF2BF5" w:rsidRPr="0061604D" w:rsidRDefault="00FF2BF5" w:rsidP="00233439">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FF2BF5" w:rsidRPr="0061604D" w:rsidTr="00233439">
        <w:trPr>
          <w:trHeight w:val="408"/>
        </w:trPr>
        <w:tc>
          <w:tcPr>
            <w:tcW w:w="1666" w:type="dxa"/>
            <w:vAlign w:val="center"/>
          </w:tcPr>
          <w:p w:rsidR="00FF2BF5" w:rsidRPr="0061604D" w:rsidRDefault="00FF2BF5" w:rsidP="00233439">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067" w:type="dxa"/>
            <w:vAlign w:val="center"/>
          </w:tcPr>
          <w:p w:rsidR="00FF2BF5" w:rsidRPr="0061604D" w:rsidRDefault="00FF2BF5" w:rsidP="00233439">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468" w:type="dxa"/>
            <w:vAlign w:val="center"/>
          </w:tcPr>
          <w:p w:rsidR="00FF2BF5" w:rsidRPr="0061604D" w:rsidRDefault="00FF2BF5" w:rsidP="00233439">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FF2BF5" w:rsidRPr="0061604D" w:rsidRDefault="00FF2BF5" w:rsidP="00233439">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FF2BF5" w:rsidRPr="0061604D" w:rsidTr="00233439">
        <w:trPr>
          <w:trHeight w:val="371"/>
        </w:trPr>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X3</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стр.2300 / стр.1300</w:t>
            </w:r>
          </w:p>
        </w:tc>
      </w:tr>
      <w:tr w:rsidR="00FF2BF5" w:rsidRPr="0061604D" w:rsidTr="00233439">
        <w:trPr>
          <w:trHeight w:val="703"/>
        </w:trPr>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X4</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468" w:type="dxa"/>
            <w:vAlign w:val="center"/>
          </w:tcPr>
          <w:p w:rsidR="00FF2BF5" w:rsidRPr="0061604D" w:rsidRDefault="00FF2BF5" w:rsidP="00233439">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(1500нп+стр.1500кп)/2</w:t>
            </w:r>
          </w:p>
        </w:tc>
      </w:tr>
      <w:tr w:rsidR="00FF2BF5" w:rsidRPr="00163300" w:rsidTr="00233439">
        <w:trPr>
          <w:trHeight w:val="541"/>
        </w:trPr>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X5</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FF2BF5" w:rsidRPr="00163300" w:rsidTr="00233439">
        <w:trPr>
          <w:trHeight w:val="563"/>
        </w:trPr>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X6</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FF2BF5" w:rsidRPr="00163300" w:rsidTr="00233439">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X7</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FF2BF5" w:rsidRPr="0061604D" w:rsidTr="00233439">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X8</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468" w:type="dxa"/>
            <w:vAlign w:val="center"/>
          </w:tcPr>
          <w:p w:rsidR="00FF2BF5" w:rsidRPr="0061604D" w:rsidRDefault="00FF2BF5" w:rsidP="00233439">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(стр.1400нп+стр.1400кп)/2 +</w:t>
            </w:r>
          </w:p>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(1500нп+стр.1500кп)/2</w:t>
            </w:r>
          </w:p>
        </w:tc>
      </w:tr>
      <w:tr w:rsidR="00FF2BF5" w:rsidRPr="0061604D" w:rsidTr="00233439">
        <w:tc>
          <w:tcPr>
            <w:tcW w:w="1666"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ru-RU"/>
              </w:rPr>
              <w:t>X9</w:t>
            </w:r>
          </w:p>
        </w:tc>
        <w:tc>
          <w:tcPr>
            <w:tcW w:w="5067" w:type="dxa"/>
            <w:vAlign w:val="center"/>
          </w:tcPr>
          <w:p w:rsidR="00FF2BF5" w:rsidRPr="0061604D" w:rsidRDefault="00FF2BF5" w:rsidP="00233439">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468" w:type="dxa"/>
            <w:vAlign w:val="center"/>
          </w:tcPr>
          <w:p w:rsidR="00FF2BF5" w:rsidRPr="0061604D" w:rsidRDefault="00FF2BF5" w:rsidP="0023343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FF2BF5" w:rsidRPr="0061604D" w:rsidRDefault="00FF2BF5" w:rsidP="00FF2BF5">
      <w:pPr>
        <w:spacing w:line="360" w:lineRule="auto"/>
        <w:jc w:val="both"/>
        <w:rPr>
          <w:rFonts w:ascii="Franklin Gothic Book" w:eastAsia="Calibri" w:hAnsi="Franklin Gothic Book"/>
          <w:sz w:val="2"/>
          <w:szCs w:val="28"/>
          <w:lang w:val="ru-RU" w:eastAsia="en-US"/>
        </w:rPr>
      </w:pPr>
    </w:p>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F2BF5" w:rsidRPr="0061604D" w:rsidRDefault="00FF2BF5" w:rsidP="00FF2BF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FF2BF5" w:rsidRPr="0061604D" w:rsidRDefault="00FF2BF5" w:rsidP="00FF2BF5">
      <w:pPr>
        <w:spacing w:line="360" w:lineRule="auto"/>
        <w:ind w:firstLine="709"/>
        <w:jc w:val="both"/>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br/>
      </w:r>
      <w:r w:rsidRPr="0061604D">
        <w:rPr>
          <w:rFonts w:ascii="Franklin Gothic Book" w:eastAsia="Calibri" w:hAnsi="Franklin Gothic Book"/>
          <w:b/>
          <w:sz w:val="24"/>
          <w:szCs w:val="24"/>
          <w:lang w:val="ru-RU" w:eastAsia="en-US"/>
        </w:rPr>
        <w:t>Общие рекомендации (по всем моделям):</w:t>
      </w:r>
    </w:p>
    <w:p w:rsidR="00FF2BF5" w:rsidRPr="0061604D" w:rsidRDefault="00FF2BF5" w:rsidP="00FF2BF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FF2BF5" w:rsidRPr="00545853" w:rsidRDefault="00FF2BF5" w:rsidP="00FF2BF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FF2BF5" w:rsidRPr="00F16A03" w:rsidRDefault="00FF2BF5" w:rsidP="00FF2BF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FF2BF5" w:rsidRDefault="00FF2BF5">
      <w:pPr>
        <w:rPr>
          <w:rFonts w:ascii="Franklin Gothic Book" w:hAnsi="Franklin Gothic Book"/>
          <w:b/>
          <w:sz w:val="28"/>
          <w:szCs w:val="28"/>
          <w:lang w:val="ru-RU"/>
        </w:rPr>
      </w:pPr>
      <w:r w:rsidRPr="00163300">
        <w:rPr>
          <w:rFonts w:ascii="Franklin Gothic Book" w:hAnsi="Franklin Gothic Book"/>
          <w:b/>
          <w:sz w:val="28"/>
          <w:szCs w:val="28"/>
          <w:lang w:val="ru-RU"/>
        </w:rPr>
        <w:br w:type="page"/>
      </w:r>
    </w:p>
    <w:p w:rsidR="00FF2BF5" w:rsidRDefault="00FF2BF5" w:rsidP="00FF2BF5">
      <w:pPr>
        <w:pStyle w:val="a8"/>
        <w:tabs>
          <w:tab w:val="left" w:pos="993"/>
        </w:tabs>
        <w:spacing w:line="276" w:lineRule="auto"/>
        <w:jc w:val="center"/>
        <w:rPr>
          <w:rFonts w:ascii="Franklin Gothic Book" w:hAnsi="Franklin Gothic Book" w:cs="Times New Roman"/>
          <w:b/>
          <w:sz w:val="28"/>
          <w:szCs w:val="28"/>
        </w:rPr>
      </w:pPr>
    </w:p>
    <w:p w:rsidR="00A45E02" w:rsidRPr="0061604D" w:rsidRDefault="00A45E02" w:rsidP="00FF2BF5">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8"/>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75F96" w:rsidRPr="000F069D"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опыта выполнения работ за последние 3 года:</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по предмету ПКО или аналогичных предмету ПКО </w:t>
      </w:r>
      <w:r w:rsidRPr="00A05CE3">
        <w:rPr>
          <w:rFonts w:ascii="Franklin Gothic Book" w:hAnsi="Franklin Gothic Book"/>
          <w:sz w:val="24"/>
          <w:szCs w:val="24"/>
          <w:lang w:val="ru-RU"/>
        </w:rPr>
        <w:t>(систем диспетчерского контроля, систем диспетчерского контроля и управления или систем автоматизированного управления и автоматических защит)</w:t>
      </w:r>
      <w:r>
        <w:rPr>
          <w:rFonts w:ascii="Franklin Gothic Book" w:hAnsi="Franklin Gothic Book"/>
          <w:sz w:val="24"/>
          <w:szCs w:val="24"/>
          <w:lang w:val="ru-RU"/>
        </w:rPr>
        <w:t xml:space="preserve"> </w:t>
      </w:r>
      <w:r w:rsidRPr="000F069D">
        <w:rPr>
          <w:rFonts w:ascii="Franklin Gothic Book" w:hAnsi="Franklin Gothic Book"/>
          <w:sz w:val="24"/>
          <w:szCs w:val="24"/>
          <w:lang w:val="ru-RU"/>
        </w:rPr>
        <w:t>на не менее чем 1-</w:t>
      </w:r>
      <w:r>
        <w:rPr>
          <w:rFonts w:ascii="Franklin Gothic Book" w:hAnsi="Franklin Gothic Book"/>
          <w:sz w:val="24"/>
          <w:szCs w:val="24"/>
          <w:lang w:val="ru-RU"/>
        </w:rPr>
        <w:t>о</w:t>
      </w:r>
      <w:r w:rsidRPr="000F069D">
        <w:rPr>
          <w:rFonts w:ascii="Franklin Gothic Book" w:hAnsi="Franklin Gothic Book"/>
          <w:sz w:val="24"/>
          <w:szCs w:val="24"/>
          <w:lang w:val="ru-RU"/>
        </w:rPr>
        <w:t>м объекте ОСТ или топливно-энергетического комплекса</w:t>
      </w:r>
      <w:r w:rsidR="00FF2BF5">
        <w:rPr>
          <w:rFonts w:ascii="Franklin Gothic Book" w:hAnsi="Franklin Gothic Book"/>
          <w:sz w:val="24"/>
          <w:szCs w:val="24"/>
          <w:lang w:val="ru-RU"/>
        </w:rPr>
        <w:t xml:space="preserve"> (ТЭК)</w:t>
      </w:r>
      <w:r w:rsidRPr="000F069D">
        <w:rPr>
          <w:rFonts w:ascii="Franklin Gothic Book" w:hAnsi="Franklin Gothic Book"/>
          <w:sz w:val="24"/>
          <w:szCs w:val="24"/>
          <w:lang w:val="ru-RU"/>
        </w:rPr>
        <w:t>.</w:t>
      </w:r>
    </w:p>
    <w:p w:rsidR="00D75F96" w:rsidRPr="000F069D"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установленного режима коммерческой тайны в соответствии с требованиями частей 1 и 2 статьи 10 Федерального закона от 29.07.2004 № 98-ФЗ</w:t>
      </w:r>
      <w:r>
        <w:rPr>
          <w:rFonts w:ascii="Franklin Gothic Book" w:hAnsi="Franklin Gothic Book"/>
          <w:sz w:val="24"/>
          <w:szCs w:val="24"/>
        </w:rPr>
        <w:br/>
      </w:r>
      <w:r w:rsidRPr="000F069D">
        <w:rPr>
          <w:rFonts w:ascii="Franklin Gothic Book" w:hAnsi="Franklin Gothic Book"/>
          <w:sz w:val="24"/>
          <w:szCs w:val="24"/>
        </w:rPr>
        <w:t>«О коммерческой тайне», в том числе:</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перечня сведений, составляющих коммерческую тайну организации;</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документов, устанавливающих порядок обращения с информацией, составляющей коммерческую тайну;</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учета лиц, получивших доступ к информации, составляющей коммерческую тайну;</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положений,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нанесения на материальные носители, содержащие информацию, составляющую коммерческую тайну, грифа «Коммерческая тайна» с указанием обладателя такой информации.</w:t>
      </w:r>
    </w:p>
    <w:p w:rsidR="00D75F96"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79677C">
        <w:rPr>
          <w:rFonts w:ascii="Franklin Gothic Book" w:hAnsi="Franklin Gothic Book"/>
          <w:sz w:val="24"/>
          <w:szCs w:val="24"/>
        </w:rPr>
        <w:t>Наличие у заявителя:</w:t>
      </w:r>
    </w:p>
    <w:p w:rsidR="00D75F96" w:rsidRPr="0079677C"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р</w:t>
      </w:r>
      <w:r w:rsidRPr="0079677C">
        <w:rPr>
          <w:rFonts w:ascii="Franklin Gothic Book" w:hAnsi="Franklin Gothic Book"/>
          <w:sz w:val="24"/>
          <w:szCs w:val="24"/>
          <w:lang w:val="ru-RU"/>
        </w:rPr>
        <w:t xml:space="preserve">уководства по безопасной разработке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наличие у заявителя процедур отслеживания и исправления обнаруженных ошибок и уязвимостей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до его пользователей информации об уязвимостях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о компенсирующих мерах по защите информации или ограничениях по применению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способов получения пользователями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его обновлений, проверки их целостности и подлинности;</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sectPr w:rsidR="00D75F96" w:rsidSect="00D75F96">
          <w:pgSz w:w="11906" w:h="16838" w:code="9"/>
          <w:pgMar w:top="567" w:right="567" w:bottom="567" w:left="1134" w:header="709" w:footer="306" w:gutter="0"/>
          <w:cols w:space="720"/>
        </w:sectPr>
      </w:pPr>
      <w:r w:rsidRPr="0079677C">
        <w:rPr>
          <w:rFonts w:ascii="Franklin Gothic Book" w:hAnsi="Franklin Gothic Book"/>
          <w:sz w:val="24"/>
          <w:szCs w:val="24"/>
          <w:lang w:val="ru-RU"/>
        </w:rPr>
        <w:t xml:space="preserve">документа, подтверждающего наличие у заявителя процедур информирования об окончании производства и (или) поддержки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D75F96">
      <w:pPr>
        <w:keepNext/>
        <w:jc w:val="center"/>
        <w:outlineLvl w:val="0"/>
        <w:rPr>
          <w:rFonts w:ascii="Franklin Gothic Book" w:hAnsi="Franklin Gothic Book"/>
          <w:b/>
          <w:bCs/>
          <w:color w:val="000000" w:themeColor="text1"/>
          <w:sz w:val="28"/>
          <w:szCs w:val="28"/>
          <w:lang w:val="ru-RU"/>
        </w:rPr>
      </w:pPr>
      <w:r w:rsidRPr="000F069D">
        <w:rPr>
          <w:rFonts w:ascii="Franklin Gothic Book" w:hAnsi="Franklin Gothic Book"/>
          <w:b/>
          <w:bCs/>
          <w:color w:val="000000" w:themeColor="text1"/>
          <w:sz w:val="28"/>
          <w:szCs w:val="28"/>
          <w:lang w:val="ru-RU"/>
        </w:rPr>
        <w:lastRenderedPageBreak/>
        <w:t>Приложение А.</w:t>
      </w:r>
      <w:r>
        <w:rPr>
          <w:rFonts w:ascii="Franklin Gothic Book" w:hAnsi="Franklin Gothic Book"/>
          <w:b/>
          <w:bCs/>
          <w:color w:val="000000" w:themeColor="text1"/>
          <w:sz w:val="28"/>
          <w:szCs w:val="28"/>
          <w:lang w:val="ru-RU"/>
        </w:rPr>
        <w:t>6</w:t>
      </w:r>
    </w:p>
    <w:p w:rsidR="00D75F96" w:rsidRPr="000F069D" w:rsidRDefault="00D75F96" w:rsidP="00D75F96">
      <w:pPr>
        <w:keepNext/>
        <w:jc w:val="center"/>
        <w:outlineLvl w:val="0"/>
        <w:rPr>
          <w:rFonts w:ascii="Franklin Gothic Book" w:hAnsi="Franklin Gothic Book"/>
          <w:bCs/>
          <w:color w:val="000000" w:themeColor="text1"/>
          <w:sz w:val="28"/>
          <w:szCs w:val="28"/>
          <w:lang w:val="ru-RU"/>
        </w:rPr>
      </w:pPr>
    </w:p>
    <w:p w:rsidR="00D75F96" w:rsidRPr="000F069D" w:rsidRDefault="00D75F96" w:rsidP="00D75F96">
      <w:pPr>
        <w:pStyle w:val="16"/>
        <w:numPr>
          <w:ilvl w:val="0"/>
          <w:numId w:val="0"/>
        </w:numPr>
        <w:spacing w:before="0" w:after="240"/>
        <w:ind w:left="432"/>
        <w:rPr>
          <w:rFonts w:ascii="Franklin Gothic Book" w:hAnsi="Franklin Gothic Book"/>
          <w:bCs/>
          <w:caps w:val="0"/>
          <w:color w:val="000000" w:themeColor="text1"/>
          <w:sz w:val="28"/>
          <w:szCs w:val="28"/>
        </w:rPr>
      </w:pPr>
      <w:r w:rsidRPr="000F069D">
        <w:rPr>
          <w:rFonts w:ascii="Franklin Gothic Book" w:hAnsi="Franklin Gothic Book"/>
          <w:bCs/>
          <w:caps w:val="0"/>
          <w:color w:val="000000" w:themeColor="text1"/>
          <w:sz w:val="28"/>
          <w:szCs w:val="28"/>
        </w:rPr>
        <w:t>Требования к стенду для испытаний СДКУ</w:t>
      </w:r>
    </w:p>
    <w:p w:rsidR="00D75F96" w:rsidRPr="000F069D" w:rsidRDefault="00D75F96" w:rsidP="00720FB6">
      <w:pPr>
        <w:pStyle w:val="affff"/>
        <w:numPr>
          <w:ilvl w:val="0"/>
          <w:numId w:val="125"/>
        </w:numPr>
        <w:spacing w:before="120" w:line="276" w:lineRule="auto"/>
        <w:ind w:left="567" w:firstLine="709"/>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должно быть установлено антивирусное программное обеспечение совместимое с ПО «</w:t>
      </w:r>
      <w:r>
        <w:rPr>
          <w:rFonts w:ascii="Franklin Gothic Book" w:hAnsi="Franklin Gothic Book"/>
          <w:color w:val="000000" w:themeColor="text1"/>
          <w:sz w:val="24"/>
          <w:szCs w:val="24"/>
          <w:lang w:val="ru-RU"/>
        </w:rPr>
        <w:t>Библиотека СДКУ-стандарт</w:t>
      </w:r>
      <w:r w:rsidRPr="000F069D">
        <w:rPr>
          <w:rFonts w:ascii="Franklin Gothic Book" w:hAnsi="Franklin Gothic Book"/>
          <w:color w:val="000000" w:themeColor="text1"/>
          <w:sz w:val="24"/>
          <w:szCs w:val="24"/>
          <w:lang w:val="ru-RU"/>
        </w:rPr>
        <w:t>».</w:t>
      </w:r>
    </w:p>
    <w:p w:rsidR="00D75F96" w:rsidRPr="000F069D" w:rsidRDefault="00D75F96" w:rsidP="00720FB6">
      <w:pPr>
        <w:pStyle w:val="affff"/>
        <w:numPr>
          <w:ilvl w:val="0"/>
          <w:numId w:val="125"/>
        </w:numPr>
        <w:spacing w:before="120" w:line="276" w:lineRule="auto"/>
        <w:ind w:left="567" w:firstLine="709"/>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Используемые на стенде мониторы АРМ СДКУ должны обеспечивать следующие технические характеристики: цветной </w:t>
      </w:r>
      <w:r w:rsidRPr="000F069D">
        <w:rPr>
          <w:rFonts w:ascii="Franklin Gothic Book" w:hAnsi="Franklin Gothic Book"/>
          <w:color w:val="000000" w:themeColor="text1"/>
          <w:sz w:val="24"/>
          <w:szCs w:val="24"/>
        </w:rPr>
        <w:t>TFT</w:t>
      </w:r>
      <w:r w:rsidRPr="000F069D">
        <w:rPr>
          <w:rFonts w:ascii="Franklin Gothic Book" w:hAnsi="Franklin Gothic Book"/>
          <w:color w:val="000000" w:themeColor="text1"/>
          <w:sz w:val="24"/>
          <w:szCs w:val="24"/>
          <w:lang w:val="ru-RU"/>
        </w:rPr>
        <w:t xml:space="preserve"> дисплей размером не менее 24’’, разрешение не ниже 1920</w:t>
      </w:r>
      <w:r w:rsidRPr="000F069D">
        <w:rPr>
          <w:rFonts w:ascii="Franklin Gothic Book" w:hAnsi="Franklin Gothic Book"/>
          <w:color w:val="000000" w:themeColor="text1"/>
          <w:sz w:val="24"/>
          <w:szCs w:val="24"/>
        </w:rPr>
        <w:t>x</w:t>
      </w:r>
      <w:r w:rsidRPr="000F069D">
        <w:rPr>
          <w:rFonts w:ascii="Franklin Gothic Book" w:hAnsi="Franklin Gothic Book"/>
          <w:color w:val="000000" w:themeColor="text1"/>
          <w:sz w:val="24"/>
          <w:szCs w:val="24"/>
          <w:lang w:val="ru-RU"/>
        </w:rPr>
        <w:t xml:space="preserve">1080, соотношение сторон 16:9, поверхность экрана монитора - матовая с антибликовым покрытием, интерфейс - </w:t>
      </w:r>
      <w:r w:rsidRPr="000F069D">
        <w:rPr>
          <w:rFonts w:ascii="Franklin Gothic Book" w:hAnsi="Franklin Gothic Book"/>
          <w:color w:val="000000" w:themeColor="text1"/>
          <w:sz w:val="24"/>
          <w:szCs w:val="24"/>
        </w:rPr>
        <w:t>Display</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Port</w:t>
      </w:r>
      <w:r w:rsidRPr="000F069D">
        <w:rPr>
          <w:rFonts w:ascii="Franklin Gothic Book" w:hAnsi="Franklin Gothic Book"/>
          <w:color w:val="000000" w:themeColor="text1"/>
          <w:sz w:val="24"/>
          <w:szCs w:val="24"/>
          <w:lang w:val="ru-RU"/>
        </w:rPr>
        <w:t xml:space="preserve"> (2 шт.).</w:t>
      </w:r>
    </w:p>
    <w:p w:rsidR="00D75F96" w:rsidRPr="000F069D" w:rsidRDefault="00D75F96" w:rsidP="00720FB6">
      <w:pPr>
        <w:pStyle w:val="affff"/>
        <w:numPr>
          <w:ilvl w:val="0"/>
          <w:numId w:val="125"/>
        </w:numPr>
        <w:spacing w:before="120" w:line="276" w:lineRule="auto"/>
        <w:ind w:left="567" w:firstLine="709"/>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должен быть представлен следующий минимальный состав технологических объектов, размещенного на них технологического оборудования и имитируемых сигналов по каждому типу технологического оборудования:</w:t>
      </w:r>
    </w:p>
    <w:tbl>
      <w:tblPr>
        <w:tblW w:w="481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6922"/>
        <w:gridCol w:w="2106"/>
        <w:gridCol w:w="1507"/>
        <w:gridCol w:w="1352"/>
        <w:gridCol w:w="750"/>
        <w:gridCol w:w="905"/>
        <w:gridCol w:w="835"/>
      </w:tblGrid>
      <w:tr w:rsidR="00D75F96" w:rsidTr="00D75F96">
        <w:trPr>
          <w:trHeight w:val="330"/>
          <w:tblHeader/>
        </w:trPr>
        <w:tc>
          <w:tcPr>
            <w:tcW w:w="248" w:type="pct"/>
            <w:vMerge w:val="restart"/>
            <w:shd w:val="clear" w:color="auto" w:fill="auto"/>
            <w:noWrap/>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 п/п</w:t>
            </w:r>
          </w:p>
        </w:tc>
        <w:tc>
          <w:tcPr>
            <w:tcW w:w="2288" w:type="pct"/>
            <w:vMerge w:val="restart"/>
            <w:shd w:val="clear" w:color="auto" w:fill="auto"/>
            <w:noWrap/>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Технологическое оборудование</w:t>
            </w:r>
          </w:p>
        </w:tc>
        <w:tc>
          <w:tcPr>
            <w:tcW w:w="696"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Всего единиц оборудования</w:t>
            </w:r>
          </w:p>
        </w:tc>
        <w:tc>
          <w:tcPr>
            <w:tcW w:w="1768" w:type="pct"/>
            <w:gridSpan w:val="5"/>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Технологический объект</w:t>
            </w:r>
          </w:p>
        </w:tc>
      </w:tr>
      <w:tr w:rsidR="00D75F96" w:rsidTr="00D75F96">
        <w:trPr>
          <w:trHeight w:val="510"/>
          <w:tblHeader/>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vMerge w:val="restart"/>
            <w:shd w:val="clear" w:color="auto" w:fill="auto"/>
            <w:vAlign w:val="center"/>
            <w:hideMark/>
          </w:tcPr>
          <w:p w:rsidR="00D75F96" w:rsidRPr="00353567" w:rsidRDefault="00D75F96" w:rsidP="00D75F96">
            <w:pPr>
              <w:jc w:val="center"/>
              <w:rPr>
                <w:rFonts w:ascii="Franklin Gothic Book" w:hAnsi="Franklin Gothic Book"/>
                <w:b/>
                <w:bCs/>
                <w:color w:val="000000" w:themeColor="text1"/>
                <w:sz w:val="22"/>
                <w:lang w:val="ru-RU"/>
              </w:rPr>
            </w:pPr>
            <w:r w:rsidRPr="000F069D">
              <w:rPr>
                <w:rFonts w:ascii="Franklin Gothic Book" w:hAnsi="Franklin Gothic Book"/>
                <w:b/>
                <w:bCs/>
                <w:color w:val="000000" w:themeColor="text1"/>
                <w:sz w:val="22"/>
              </w:rPr>
              <w:t>Головная НПС</w:t>
            </w:r>
          </w:p>
        </w:tc>
        <w:tc>
          <w:tcPr>
            <w:tcW w:w="447"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Промежуточная НПС</w:t>
            </w:r>
          </w:p>
        </w:tc>
        <w:tc>
          <w:tcPr>
            <w:tcW w:w="248" w:type="pct"/>
            <w:vMerge w:val="restart"/>
            <w:shd w:val="clear" w:color="auto" w:fill="auto"/>
            <w:vAlign w:val="center"/>
            <w:hideMark/>
          </w:tcPr>
          <w:p w:rsidR="00D75F96" w:rsidRPr="00353567" w:rsidRDefault="00D75F96" w:rsidP="00D75F96">
            <w:pPr>
              <w:jc w:val="center"/>
              <w:rPr>
                <w:rFonts w:ascii="Franklin Gothic Book" w:hAnsi="Franklin Gothic Book"/>
                <w:b/>
                <w:bCs/>
                <w:color w:val="000000" w:themeColor="text1"/>
                <w:sz w:val="22"/>
                <w:lang w:val="ru-RU"/>
              </w:rPr>
            </w:pPr>
            <w:r w:rsidRPr="000F069D">
              <w:rPr>
                <w:rFonts w:ascii="Franklin Gothic Book" w:hAnsi="Franklin Gothic Book"/>
                <w:b/>
                <w:bCs/>
                <w:color w:val="000000" w:themeColor="text1"/>
                <w:sz w:val="22"/>
              </w:rPr>
              <w:t>РП</w:t>
            </w:r>
          </w:p>
        </w:tc>
        <w:tc>
          <w:tcPr>
            <w:tcW w:w="299"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ЛУ</w:t>
            </w:r>
          </w:p>
        </w:tc>
        <w:tc>
          <w:tcPr>
            <w:tcW w:w="276"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СИКН</w:t>
            </w:r>
          </w:p>
        </w:tc>
      </w:tr>
      <w:tr w:rsidR="00D75F96" w:rsidTr="00D75F96">
        <w:trPr>
          <w:trHeight w:val="230"/>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47"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99"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76" w:type="pct"/>
            <w:vMerge/>
            <w:vAlign w:val="center"/>
            <w:hideMark/>
          </w:tcPr>
          <w:p w:rsidR="00D75F96" w:rsidRPr="000F069D" w:rsidRDefault="00D75F96" w:rsidP="00D75F96">
            <w:pPr>
              <w:rPr>
                <w:rFonts w:ascii="Franklin Gothic Book" w:hAnsi="Franklin Gothic Book"/>
                <w:b/>
                <w:bCs/>
                <w:color w:val="000000" w:themeColor="text1"/>
                <w:sz w:val="22"/>
              </w:rPr>
            </w:pPr>
          </w:p>
        </w:tc>
      </w:tr>
      <w:tr w:rsidR="00D75F96" w:rsidTr="00D75F96">
        <w:trPr>
          <w:trHeight w:val="330"/>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c>
          <w:tcPr>
            <w:tcW w:w="447"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10</w:t>
            </w:r>
          </w:p>
        </w:tc>
        <w:tc>
          <w:tcPr>
            <w:tcW w:w="248"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c>
          <w:tcPr>
            <w:tcW w:w="299"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15</w:t>
            </w:r>
          </w:p>
        </w:tc>
        <w:tc>
          <w:tcPr>
            <w:tcW w:w="276"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105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80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2288" w:type="pct"/>
            <w:shd w:val="clear" w:color="auto" w:fill="auto"/>
            <w:noWrap/>
            <w:vAlign w:val="center"/>
            <w:hideMark/>
          </w:tcPr>
          <w:p w:rsidR="00D75F96" w:rsidRPr="00491FDC"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16</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2288" w:type="pct"/>
            <w:shd w:val="clear" w:color="auto" w:fill="auto"/>
            <w:noWrap/>
            <w:vAlign w:val="center"/>
            <w:hideMark/>
          </w:tcPr>
          <w:p w:rsidR="00D75F96" w:rsidRPr="0047358E" w:rsidRDefault="00D75F96" w:rsidP="00D75F96">
            <w:pPr>
              <w:rPr>
                <w:rFonts w:ascii="Franklin Gothic Book" w:hAnsi="Franklin Gothic Book"/>
                <w:color w:val="000000" w:themeColor="text1"/>
                <w:sz w:val="22"/>
                <w:szCs w:val="22"/>
                <w:lang w:val="ru-RU"/>
              </w:rPr>
            </w:pPr>
            <w:r w:rsidRPr="0047358E">
              <w:rPr>
                <w:rFonts w:ascii="Franklin Gothic Book" w:hAnsi="Franklin Gothic Book"/>
                <w:color w:val="000000" w:themeColor="text1"/>
                <w:sz w:val="22"/>
                <w:szCs w:val="22"/>
                <w:lang w:val="ru-RU"/>
              </w:rPr>
              <w:t xml:space="preserve">Ячейка </w:t>
            </w:r>
            <w:r>
              <w:rPr>
                <w:rFonts w:ascii="Franklin Gothic Book" w:hAnsi="Franklin Gothic Book"/>
                <w:color w:val="000000" w:themeColor="text1"/>
                <w:sz w:val="22"/>
                <w:szCs w:val="22"/>
                <w:lang w:val="ru-RU"/>
              </w:rPr>
              <w:t>закрытого распределительного устройства</w:t>
            </w:r>
            <w:r w:rsidRPr="0047358E">
              <w:rPr>
                <w:rFonts w:ascii="Franklin Gothic Book" w:hAnsi="Franklin Gothic Book"/>
                <w:color w:val="000000" w:themeColor="text1"/>
                <w:sz w:val="22"/>
                <w:szCs w:val="22"/>
                <w:lang w:val="ru-RU"/>
              </w:rPr>
              <w:t>, трансформаторной подстанции</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D75F96" w:rsidRPr="000F069D" w:rsidRDefault="00D75F96" w:rsidP="00D75F96">
      <w:pPr>
        <w:spacing w:line="360" w:lineRule="auto"/>
        <w:rPr>
          <w:rFonts w:ascii="Franklin Gothic Book" w:hAnsi="Franklin Gothic Book"/>
          <w:color w:val="000000" w:themeColor="text1"/>
          <w:sz w:val="24"/>
          <w:szCs w:val="24"/>
        </w:rPr>
      </w:pPr>
    </w:p>
    <w:tbl>
      <w:tblPr>
        <w:tblStyle w:val="aff2"/>
        <w:tblW w:w="15196" w:type="dxa"/>
        <w:tblInd w:w="534" w:type="dxa"/>
        <w:tblLook w:val="04A0" w:firstRow="1" w:lastRow="0" w:firstColumn="1" w:lastColumn="0" w:noHBand="0" w:noVBand="1"/>
      </w:tblPr>
      <w:tblGrid>
        <w:gridCol w:w="708"/>
        <w:gridCol w:w="8959"/>
        <w:gridCol w:w="1418"/>
        <w:gridCol w:w="1559"/>
        <w:gridCol w:w="709"/>
        <w:gridCol w:w="850"/>
        <w:gridCol w:w="993"/>
      </w:tblGrid>
      <w:tr w:rsidR="00D75F96" w:rsidTr="00D75F96">
        <w:trPr>
          <w:trHeight w:val="300"/>
          <w:tblHeader/>
        </w:trPr>
        <w:tc>
          <w:tcPr>
            <w:tcW w:w="708"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п/п</w:t>
            </w:r>
          </w:p>
        </w:tc>
        <w:tc>
          <w:tcPr>
            <w:tcW w:w="895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Технологическое оборудование</w:t>
            </w:r>
          </w:p>
        </w:tc>
        <w:tc>
          <w:tcPr>
            <w:tcW w:w="1418"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Аварии</w:t>
            </w:r>
          </w:p>
        </w:tc>
        <w:tc>
          <w:tcPr>
            <w:tcW w:w="155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Состояния</w:t>
            </w:r>
          </w:p>
        </w:tc>
        <w:tc>
          <w:tcPr>
            <w:tcW w:w="70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ТИ</w:t>
            </w:r>
          </w:p>
        </w:tc>
        <w:tc>
          <w:tcPr>
            <w:tcW w:w="850"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ТУ</w:t>
            </w:r>
          </w:p>
        </w:tc>
        <w:tc>
          <w:tcPr>
            <w:tcW w:w="993"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ТР</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38</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31</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96</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22</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209</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36</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54</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159</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 (коммуникационный контроллер)</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84</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8959" w:type="dxa"/>
            <w:noWrap/>
            <w:vAlign w:val="center"/>
            <w:hideMark/>
          </w:tcPr>
          <w:p w:rsidR="00D75F96" w:rsidRPr="00491FDC"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35</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70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19</w:t>
            </w:r>
          </w:p>
        </w:tc>
        <w:tc>
          <w:tcPr>
            <w:tcW w:w="8959" w:type="dxa"/>
            <w:noWrap/>
            <w:vAlign w:val="center"/>
            <w:hideMark/>
          </w:tcPr>
          <w:p w:rsidR="00D75F96" w:rsidRPr="0047358E" w:rsidRDefault="00D75F96" w:rsidP="00D75F96">
            <w:pPr>
              <w:rPr>
                <w:rFonts w:ascii="Franklin Gothic Book" w:hAnsi="Franklin Gothic Book"/>
                <w:color w:val="000000" w:themeColor="text1"/>
                <w:sz w:val="22"/>
                <w:szCs w:val="22"/>
                <w:lang w:val="ru-RU"/>
              </w:rPr>
            </w:pPr>
            <w:r w:rsidRPr="0047358E">
              <w:rPr>
                <w:rFonts w:ascii="Franklin Gothic Book" w:hAnsi="Franklin Gothic Book"/>
                <w:color w:val="000000" w:themeColor="text1"/>
                <w:sz w:val="22"/>
                <w:szCs w:val="22"/>
                <w:lang w:val="ru-RU"/>
              </w:rPr>
              <w:t xml:space="preserve">Ячейка </w:t>
            </w:r>
            <w:r>
              <w:rPr>
                <w:rFonts w:ascii="Franklin Gothic Book" w:hAnsi="Franklin Gothic Book"/>
                <w:color w:val="000000" w:themeColor="text1"/>
                <w:sz w:val="22"/>
                <w:szCs w:val="22"/>
                <w:lang w:val="ru-RU"/>
              </w:rPr>
              <w:t>закрытого распределительного устройства</w:t>
            </w:r>
            <w:r w:rsidRPr="0047358E">
              <w:rPr>
                <w:rFonts w:ascii="Franklin Gothic Book" w:hAnsi="Franklin Gothic Book"/>
                <w:color w:val="000000" w:themeColor="text1"/>
                <w:sz w:val="22"/>
                <w:szCs w:val="22"/>
                <w:lang w:val="ru-RU"/>
              </w:rPr>
              <w:t>, трансформаторной подстанции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28</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70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D75F96" w:rsidRPr="000F069D" w:rsidRDefault="00D75F96" w:rsidP="00D75F96">
      <w:pPr>
        <w:spacing w:line="360" w:lineRule="auto"/>
        <w:rPr>
          <w:rFonts w:ascii="Franklin Gothic Book" w:hAnsi="Franklin Gothic Book"/>
          <w:color w:val="000000" w:themeColor="text1"/>
          <w:sz w:val="24"/>
          <w:szCs w:val="24"/>
        </w:rPr>
      </w:pP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выполнять следующие основные функции:</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коммуникационного контроллера станционной и линейной системы телемеханики в части обмена данными по протоколу, соответствующему ГОСТ Р МЭК 60870-5-104 (режим контролируемого пункта);</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опроса коммуникационных контроллеров станционной и линейной системы телемеханики по основному и резервному каналам связи</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по протоколу, соответствующему ГОСТ Р МЭК 60870-5-104;</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автоматизированной системы в части обмена данными по спецификации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(режим сервера/клиента);</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программ</w:t>
      </w:r>
      <w:r>
        <w:rPr>
          <w:rFonts w:ascii="Franklin Gothic Book" w:hAnsi="Franklin Gothic Book"/>
          <w:color w:val="000000" w:themeColor="text1"/>
          <w:sz w:val="24"/>
          <w:szCs w:val="24"/>
          <w:lang w:val="ru-RU"/>
        </w:rPr>
        <w:t>ируемого</w:t>
      </w:r>
      <w:r w:rsidRPr="000F069D">
        <w:rPr>
          <w:rFonts w:ascii="Franklin Gothic Book" w:hAnsi="Franklin Gothic Book"/>
          <w:color w:val="000000" w:themeColor="text1"/>
          <w:sz w:val="24"/>
          <w:szCs w:val="24"/>
          <w:lang w:val="ru-RU"/>
        </w:rPr>
        <w:t xml:space="preserve">-логического контроллера (далее – ПЛК) в части обмена данными по протоколу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(режим сервер/клиент);</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ПЛК, сервера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клиента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сервера/клиента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в части изменения состояний контролируемых технологических объектов, приема и обработки команд телеуправления и телерегулирования;</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w:t>
      </w:r>
      <w:r>
        <w:rPr>
          <w:rFonts w:ascii="Franklin Gothic Book" w:hAnsi="Franklin Gothic Book"/>
          <w:color w:val="000000" w:themeColor="text1"/>
          <w:sz w:val="24"/>
          <w:szCs w:val="24"/>
          <w:lang w:val="ru-RU"/>
        </w:rPr>
        <w:t xml:space="preserve"> признака</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недостоверности («</w:t>
      </w:r>
      <w:r w:rsidRPr="000F069D">
        <w:rPr>
          <w:rFonts w:ascii="Franklin Gothic Book" w:hAnsi="Franklin Gothic Book"/>
          <w:color w:val="000000" w:themeColor="text1"/>
          <w:sz w:val="24"/>
          <w:szCs w:val="24"/>
          <w:lang w:val="ru-RU"/>
        </w:rPr>
        <w:t>плохого качества</w:t>
      </w:r>
      <w:r>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ru-RU"/>
        </w:rPr>
        <w:t xml:space="preserve"> сигналов ПЛК по группе сигналов одного контролируемого пункта (далее – КП), по всем сигналам одновременно;</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 признака отсутствия связи с одним КП, с группой КП, со всеми КП, сконфигурированными в имитаторе;</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значений сигналов в ПЛК вручную по каждому из сигналов, автоматически по заданным сценариям;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имитация сигналов СДКУ смежного диспетчерского пункта по протоколам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иметь интерфейс пользователя, обеспечивающий управление параметрами имитируемых сигналов и настройку скриптов сценариев.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сигналов (значение и качество) должны изменяться в таблице сигналов или на мнемосхеме. Допускается качество сигналов изменять одновременно для группы сигналов с помощью скриптов. Наименования сигналов в таблице (на мнемосхеме) должны однозначно идентифицировать их принадлежность к технологическим объектам. Значения аналоговых сигналов в таблице (на мнемосхеме) должны выводиться в соответствии с их инженерными (реальными) значениями.</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сценариев имитатора должны быть доступны для редактирования.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Значения аналоговых сигналов, передаваемые между имитатором сигналов ПЛК и сервером ввода-вывода</w:t>
      </w:r>
      <w:r w:rsidR="00163300">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ru-RU"/>
        </w:rPr>
        <w:t xml:space="preserve"> должны соответствовать физическим значениям, передаваемым по системе телемеханики, без преобразований рангов.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При недостаточном для проведения нагрузочного тестирования количестве сигналов, допускается дополнение списка сигналов в имитаторе тестовыми сигналами до требуемого количества. </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 изменения сигналов по следующим сценариям: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пилообразное изменение значения аналогового сигнала с заданной дискретностью и интервалом изменений в непрерывном цикле или заданное число раз;</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дискретного сигнала по закону периодической прямоугольной функции;</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случайное изменение дискретного сигнала в определенном диапазоне с заданным интервалом;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rPr>
      </w:pPr>
      <w:r w:rsidRPr="000F069D">
        <w:rPr>
          <w:rFonts w:ascii="Franklin Gothic Book" w:hAnsi="Franklin Gothic Book"/>
          <w:color w:val="000000" w:themeColor="text1"/>
          <w:sz w:val="24"/>
          <w:szCs w:val="24"/>
        </w:rPr>
        <w:t>установка плохого качества сигналов.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сценариев имитатора должны быть заданы по умолчанию и могут быть настроены перед выполнением сценария.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для предварительно заданной группы сигналов, для группы сигналов, составленной перед выполнением сценария.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последовательно или одновременно, в зависимости от требований выполняемой проверки. Запуск скриптов осуществляется вручную, посредством изменения управляющих сигналов. Количество одновременно запущенных скриптов не должно быть ограничено программными средствами.</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Должна быть предусмотрена возможность ручной остановки выполнения любого скрипта имитатора до его завершения.</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дополнительно к технологическим экранным формам СДКУ, должны быть представлены следующие ЭФ:</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подсистемы отображения экранных форм;</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на мнемосхеме;</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примитивов объектов (допускается использовать несколько экранных форм);</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качества сигналов.</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ЭФ для проверки быстродействия подсистемы отображения экранных форм предназначается для выполнения теста на время открытия экранной формы с заданным числом контролируемых точек. На данной ЭФ должно содержаться не менее 10000 объектов, привязанных к разным точкам данных. Внешний вид объектов должен позволять визуально убедиться в достоверном </w:t>
      </w:r>
      <w:r>
        <w:rPr>
          <w:rFonts w:ascii="Franklin Gothic Book" w:hAnsi="Franklin Gothic Book"/>
          <w:color w:val="000000" w:themeColor="text1"/>
          <w:sz w:val="24"/>
          <w:szCs w:val="24"/>
          <w:lang w:val="ru-RU"/>
        </w:rPr>
        <w:t>значении</w:t>
      </w:r>
      <w:r w:rsidRPr="000F069D">
        <w:rPr>
          <w:rFonts w:ascii="Franklin Gothic Book" w:hAnsi="Franklin Gothic Book"/>
          <w:color w:val="000000" w:themeColor="text1"/>
          <w:sz w:val="24"/>
          <w:szCs w:val="24"/>
          <w:lang w:val="ru-RU"/>
        </w:rPr>
        <w:t xml:space="preserve"> подключенных к ним точек данных. Скрипты в ЭФ должны позволять выполнять измерения временного интервала от начала открытия ЭФ до полного отображения всех объектов с </w:t>
      </w:r>
      <w:r>
        <w:rPr>
          <w:rFonts w:ascii="Franklin Gothic Book" w:hAnsi="Franklin Gothic Book"/>
          <w:color w:val="000000" w:themeColor="text1"/>
          <w:sz w:val="24"/>
          <w:szCs w:val="24"/>
          <w:lang w:val="ru-RU"/>
        </w:rPr>
        <w:t>достоверными значениями</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должна позволять визуально оценить скорость обновления информации об отображаемом объекте (или объектах) при ее изменении в сервере ввода-вывода.</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 должна содержать:</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значений параметров на график;</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графика для вывода параметров;</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дополнительную таблицу, содержащую информацию о количестве загруженных точек по каждому графику и количестве параметров на графиках.</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ЭФ для проверки быстродействия загрузки сообщений о событиях из базы данных истории должна содержать:</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сообщений о событиях на график;</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таблицу для вывода сообщений о событиях;</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содержащее информацию о количестве загруженных в таблицу строках сообщений.</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на ЭФ должны быть предусмотрены поля ввода значений для сигналов, содержащихся в отображаемом примитиве. Допускается вместо полей ввода использовать списки допустимых значений или другие управляющие элементы сходного назначения. ЭФ должны содержать все разработанные примитивы. ЭФ должна позволять вызывать полнофункциональные всплывающие окна и контекстные меню, которые должны быть связаны с примитивом.</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w:t>
      </w:r>
      <w:r>
        <w:rPr>
          <w:rFonts w:ascii="Franklin Gothic Book" w:hAnsi="Franklin Gothic Book"/>
          <w:color w:val="000000" w:themeColor="text1"/>
          <w:sz w:val="24"/>
          <w:szCs w:val="24"/>
          <w:lang w:val="ru-RU"/>
        </w:rPr>
        <w:t xml:space="preserve"> признаков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достоверности</w:t>
      </w:r>
      <w:r w:rsidRPr="000F069D">
        <w:rPr>
          <w:rFonts w:ascii="Franklin Gothic Book" w:hAnsi="Franklin Gothic Book"/>
          <w:color w:val="000000" w:themeColor="text1"/>
          <w:sz w:val="24"/>
          <w:szCs w:val="24"/>
          <w:lang w:val="ru-RU"/>
        </w:rPr>
        <w:t xml:space="preserve"> сигналов должна содержать кнопки для запроса информации о наличии сигналов </w:t>
      </w:r>
      <w:r>
        <w:rPr>
          <w:rFonts w:ascii="Franklin Gothic Book" w:hAnsi="Franklin Gothic Book"/>
          <w:color w:val="000000" w:themeColor="text1"/>
          <w:sz w:val="24"/>
          <w:szCs w:val="24"/>
          <w:lang w:val="ru-RU"/>
        </w:rPr>
        <w:t>с признаками недостоверности</w:t>
      </w:r>
      <w:r w:rsidRPr="000F069D">
        <w:rPr>
          <w:rFonts w:ascii="Franklin Gothic Book" w:hAnsi="Franklin Gothic Book"/>
          <w:color w:val="000000" w:themeColor="text1"/>
          <w:sz w:val="24"/>
          <w:szCs w:val="24"/>
          <w:lang w:val="ru-RU"/>
        </w:rPr>
        <w:t xml:space="preserve"> в базе данных СДКУ и вывода информации о</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 xml:space="preserve">количестве сигналов </w:t>
      </w:r>
      <w:r>
        <w:rPr>
          <w:rFonts w:ascii="Franklin Gothic Book" w:hAnsi="Franklin Gothic Book"/>
          <w:color w:val="000000" w:themeColor="text1"/>
          <w:sz w:val="24"/>
          <w:szCs w:val="24"/>
          <w:lang w:val="ru-RU"/>
        </w:rPr>
        <w:t>с признаком недостоверности,</w:t>
      </w:r>
      <w:r w:rsidRPr="000F069D">
        <w:rPr>
          <w:rFonts w:ascii="Franklin Gothic Book" w:hAnsi="Franklin Gothic Book"/>
          <w:color w:val="000000" w:themeColor="text1"/>
          <w:sz w:val="24"/>
          <w:szCs w:val="24"/>
          <w:lang w:val="ru-RU"/>
        </w:rPr>
        <w:t xml:space="preserve"> общем количестве сигналов, сигнал</w:t>
      </w:r>
      <w:r>
        <w:rPr>
          <w:rFonts w:ascii="Franklin Gothic Book" w:hAnsi="Franklin Gothic Book"/>
          <w:color w:val="000000" w:themeColor="text1"/>
          <w:sz w:val="24"/>
          <w:szCs w:val="24"/>
          <w:lang w:val="ru-RU"/>
        </w:rPr>
        <w:t>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с признаком достоверности</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по быстродействию СДКУ ПО сервера ввода-вывода должно содержать скрипт</w:t>
      </w:r>
      <w:r>
        <w:rPr>
          <w:rFonts w:ascii="Franklin Gothic Book" w:hAnsi="Franklin Gothic Book"/>
          <w:color w:val="000000" w:themeColor="text1"/>
          <w:sz w:val="24"/>
          <w:szCs w:val="24"/>
          <w:lang w:val="ru-RU"/>
        </w:rPr>
        <w:t>ы</w:t>
      </w:r>
      <w:r w:rsidRPr="000F069D">
        <w:rPr>
          <w:rFonts w:ascii="Franklin Gothic Book" w:hAnsi="Franklin Gothic Book"/>
          <w:color w:val="000000" w:themeColor="text1"/>
          <w:sz w:val="24"/>
          <w:szCs w:val="24"/>
          <w:lang w:val="ru-RU"/>
        </w:rPr>
        <w:t xml:space="preserve"> (выходные данные работы этих скриптов с необходимым описанием измеренных параметров должны сохраняться в текстовые файлы и использоваться в дополнении к средствам визуального контроля) для выполнения следующих измерений:</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на ЭФ;</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изменений сигналов от имитатора до АРМ диспетчера;</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команд ТУ от АРМ диспетчера до имитатора;</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из базы данных истории;</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сообщений из базы данных истории.</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базе данных истории значений параметров и сообщений должно содержаться:</w:t>
      </w:r>
    </w:p>
    <w:p w:rsidR="00D75F96" w:rsidRPr="000F069D" w:rsidRDefault="00D75F96" w:rsidP="007B3FBA">
      <w:pPr>
        <w:pStyle w:val="affff"/>
        <w:numPr>
          <w:ilvl w:val="0"/>
          <w:numId w:val="131"/>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не менее 14 000 записей сообщений за период не менее 10 дней. На каждые сутки должно приходиться не менее 1 000 записей, на одни из суток должно приходиться не менее 5 000 записей;</w:t>
      </w:r>
    </w:p>
    <w:p w:rsidR="00D75F96" w:rsidRPr="000F069D" w:rsidRDefault="00D75F96" w:rsidP="007B3FBA">
      <w:pPr>
        <w:pStyle w:val="affff"/>
        <w:numPr>
          <w:ilvl w:val="0"/>
          <w:numId w:val="131"/>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не менее 1 000 000 записей значений параметров за период не менее 10 суток. На каждые сутки должно приходиться не менее 10 000 записей. За одни произвольно выбранные сутки должно содержаться не менее 5 000 записей по каждому из 16 выбранных для демонстрации параметров одного типа.</w:t>
      </w:r>
    </w:p>
    <w:p w:rsidR="00D75F96" w:rsidRPr="000F069D" w:rsidRDefault="00D75F96" w:rsidP="007B3FBA">
      <w:pPr>
        <w:pStyle w:val="affff"/>
        <w:keepNext/>
        <w:numPr>
          <w:ilvl w:val="0"/>
          <w:numId w:val="125"/>
        </w:numPr>
        <w:tabs>
          <w:tab w:val="left" w:pos="993"/>
        </w:tabs>
        <w:spacing w:after="120" w:line="276" w:lineRule="auto"/>
        <w:ind w:left="567" w:firstLine="0"/>
        <w:contextualSpacing/>
        <w:rPr>
          <w:color w:val="000000" w:themeColor="text1"/>
          <w:lang w:val="ru-RU"/>
        </w:rPr>
      </w:pPr>
      <w:r w:rsidRPr="000F069D">
        <w:rPr>
          <w:rFonts w:ascii="Franklin Gothic Book" w:hAnsi="Franklin Gothic Book"/>
          <w:color w:val="000000" w:themeColor="text1"/>
          <w:sz w:val="24"/>
          <w:szCs w:val="24"/>
          <w:lang w:val="ru-RU"/>
        </w:rPr>
        <w:t xml:space="preserve">В </w:t>
      </w:r>
      <w:r>
        <w:rPr>
          <w:rFonts w:ascii="Franklin Gothic Book" w:hAnsi="Franklin Gothic Book"/>
          <w:color w:val="000000" w:themeColor="text1"/>
          <w:sz w:val="24"/>
          <w:szCs w:val="24"/>
          <w:lang w:val="ru-RU"/>
        </w:rPr>
        <w:t>СДКУ</w:t>
      </w:r>
      <w:r w:rsidRPr="000F069D">
        <w:rPr>
          <w:rFonts w:ascii="Franklin Gothic Book" w:hAnsi="Franklin Gothic Book"/>
          <w:color w:val="000000" w:themeColor="text1"/>
          <w:sz w:val="24"/>
          <w:szCs w:val="24"/>
          <w:lang w:val="ru-RU"/>
        </w:rPr>
        <w:t xml:space="preserve"> должны быть сконфигурированы следующие учетные записи и группы пользователей:</w:t>
      </w:r>
    </w:p>
    <w:tbl>
      <w:tblPr>
        <w:tblStyle w:val="affffc"/>
        <w:tblW w:w="0" w:type="auto"/>
        <w:tblInd w:w="534" w:type="dxa"/>
        <w:tblLook w:val="04A0" w:firstRow="1" w:lastRow="0" w:firstColumn="1" w:lastColumn="0" w:noHBand="0" w:noVBand="1"/>
      </w:tblPr>
      <w:tblGrid>
        <w:gridCol w:w="1871"/>
        <w:gridCol w:w="11057"/>
        <w:gridCol w:w="2126"/>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1871"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Обозначение</w:t>
            </w:r>
          </w:p>
        </w:tc>
        <w:tc>
          <w:tcPr>
            <w:tcW w:w="11057"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Полное наименование</w:t>
            </w:r>
          </w:p>
        </w:tc>
        <w:tc>
          <w:tcPr>
            <w:tcW w:w="2126"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Группа</w:t>
            </w:r>
          </w:p>
        </w:tc>
      </w:tr>
      <w:tr w:rsidR="00D75F96" w:rsidTr="00D75F96">
        <w:tc>
          <w:tcPr>
            <w:tcW w:w="1871" w:type="dxa"/>
          </w:tcPr>
          <w:p w:rsidR="00D75F96" w:rsidRPr="000F069D" w:rsidRDefault="00D75F96" w:rsidP="00D75F96">
            <w:pPr>
              <w:keepNext/>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Диспетчер1</w:t>
            </w:r>
          </w:p>
        </w:tc>
        <w:tc>
          <w:tcPr>
            <w:tcW w:w="11057" w:type="dxa"/>
          </w:tcPr>
          <w:p w:rsidR="00D75F96" w:rsidRPr="000F069D" w:rsidRDefault="00D75F96" w:rsidP="00D75F96">
            <w:pPr>
              <w:keepNext/>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1</w:t>
            </w:r>
          </w:p>
        </w:tc>
        <w:tc>
          <w:tcPr>
            <w:tcW w:w="2126" w:type="dxa"/>
          </w:tcPr>
          <w:p w:rsidR="00D75F96" w:rsidRPr="000F069D" w:rsidRDefault="00D75F96" w:rsidP="00D75F96">
            <w:pPr>
              <w:keepNext/>
              <w:rPr>
                <w:rFonts w:ascii="Franklin Gothic Book" w:hAnsi="Franklin Gothic Book"/>
                <w:bCs/>
                <w:color w:val="000000" w:themeColor="text1"/>
                <w:sz w:val="22"/>
                <w:szCs w:val="22"/>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Диспетчер2</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2</w:t>
            </w:r>
          </w:p>
        </w:tc>
        <w:tc>
          <w:tcPr>
            <w:tcW w:w="2126"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ДиспУ</w:t>
            </w: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RPr="00163300"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СтДиспетчер</w:t>
            </w:r>
          </w:p>
        </w:tc>
        <w:tc>
          <w:tcPr>
            <w:tcW w:w="11057" w:type="dxa"/>
          </w:tcPr>
          <w:p w:rsidR="00D75F96" w:rsidRPr="000F069D" w:rsidRDefault="00D75F96" w:rsidP="00D75F96">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Диспетчер без функции управления (старший диспетчер)</w:t>
            </w:r>
          </w:p>
        </w:tc>
        <w:tc>
          <w:tcPr>
            <w:tcW w:w="2126" w:type="dxa"/>
          </w:tcPr>
          <w:p w:rsidR="00D75F96" w:rsidRPr="000F069D" w:rsidRDefault="00D75F96" w:rsidP="00D75F96">
            <w:pPr>
              <w:rPr>
                <w:rFonts w:ascii="Franklin Gothic Book" w:hAnsi="Franklin Gothic Book"/>
                <w:bCs/>
                <w:color w:val="000000" w:themeColor="text1"/>
                <w:sz w:val="22"/>
                <w:szCs w:val="22"/>
                <w:lang w:val="ru-RU"/>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lastRenderedPageBreak/>
              <w:t>КураторИБ</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 информационной безопасности</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RPr="00163300"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Пользователь</w:t>
            </w:r>
          </w:p>
        </w:tc>
        <w:tc>
          <w:tcPr>
            <w:tcW w:w="11057" w:type="dxa"/>
          </w:tcPr>
          <w:p w:rsidR="00D75F96" w:rsidRPr="000F069D" w:rsidRDefault="00D75F96" w:rsidP="00D75F96">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 xml:space="preserve">Обычный пользователь (имеющий доступ к пользовательским приложениям </w:t>
            </w:r>
            <w:r>
              <w:rPr>
                <w:rFonts w:ascii="Franklin Gothic Book" w:eastAsiaTheme="minorHAnsi" w:hAnsi="Franklin Gothic Book" w:cstheme="minorBidi"/>
                <w:bCs/>
                <w:color w:val="000000" w:themeColor="text1"/>
                <w:sz w:val="22"/>
                <w:szCs w:val="22"/>
                <w:lang w:val="ru-RU"/>
              </w:rPr>
              <w:t>СДКУ</w:t>
            </w:r>
            <w:r w:rsidRPr="000F069D">
              <w:rPr>
                <w:rFonts w:ascii="Franklin Gothic Book" w:eastAsiaTheme="minorHAnsi" w:hAnsi="Franklin Gothic Book" w:cstheme="minorBidi"/>
                <w:bCs/>
                <w:color w:val="000000" w:themeColor="text1"/>
                <w:sz w:val="22"/>
                <w:szCs w:val="22"/>
                <w:lang w:val="ru-RU"/>
              </w:rPr>
              <w:t xml:space="preserve"> только с правом просмотра)</w:t>
            </w:r>
          </w:p>
        </w:tc>
        <w:tc>
          <w:tcPr>
            <w:tcW w:w="2126" w:type="dxa"/>
          </w:tcPr>
          <w:p w:rsidR="00D75F96" w:rsidRPr="000F069D" w:rsidRDefault="00D75F96" w:rsidP="00D75F96">
            <w:pPr>
              <w:rPr>
                <w:rFonts w:ascii="Franklin Gothic Book" w:hAnsi="Franklin Gothic Book"/>
                <w:bCs/>
                <w:color w:val="000000" w:themeColor="text1"/>
                <w:sz w:val="22"/>
                <w:szCs w:val="22"/>
                <w:lang w:val="ru-RU"/>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 на НПС</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bl>
    <w:p w:rsidR="00D75F96" w:rsidRPr="000F069D" w:rsidRDefault="00D75F96" w:rsidP="00D75F96">
      <w:pPr>
        <w:pStyle w:val="affffd"/>
        <w:rPr>
          <w:rFonts w:ascii="Franklin Gothic Book" w:hAnsi="Franklin Gothic Book"/>
          <w:color w:val="000000" w:themeColor="text1"/>
        </w:rPr>
      </w:pPr>
    </w:p>
    <w:tbl>
      <w:tblPr>
        <w:tblStyle w:val="affffc"/>
        <w:tblW w:w="0" w:type="auto"/>
        <w:tblInd w:w="534" w:type="dxa"/>
        <w:tblLook w:val="04A0" w:firstRow="1" w:lastRow="0" w:firstColumn="1" w:lastColumn="0" w:noHBand="0" w:noVBand="1"/>
      </w:tblPr>
      <w:tblGrid>
        <w:gridCol w:w="1871"/>
        <w:gridCol w:w="13183"/>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1871" w:type="dxa"/>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3183" w:type="dxa"/>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ДиспУ</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w:t>
            </w:r>
            <w:r w:rsidR="00163300">
              <w:rPr>
                <w:rFonts w:ascii="Franklin Gothic Book" w:eastAsiaTheme="minorHAnsi" w:hAnsi="Franklin Gothic Book" w:cstheme="minorBidi"/>
                <w:bCs/>
                <w:color w:val="000000" w:themeColor="text1"/>
                <w:sz w:val="22"/>
                <w:lang w:val="ru-RU"/>
              </w:rPr>
              <w:t>ы</w:t>
            </w:r>
            <w:r w:rsidRPr="000F069D">
              <w:rPr>
                <w:rFonts w:ascii="Franklin Gothic Book" w:eastAsiaTheme="minorHAnsi" w:hAnsi="Franklin Gothic Book" w:cstheme="minorBidi"/>
                <w:bCs/>
                <w:color w:val="000000" w:themeColor="text1"/>
                <w:sz w:val="22"/>
              </w:rPr>
              <w:t xml:space="preserve"> управляющие </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ДиспН</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w:t>
            </w:r>
            <w:r w:rsidR="00163300">
              <w:rPr>
                <w:rFonts w:ascii="Franklin Gothic Book" w:eastAsiaTheme="minorHAnsi" w:hAnsi="Franklin Gothic Book" w:cstheme="minorBidi"/>
                <w:bCs/>
                <w:color w:val="000000" w:themeColor="text1"/>
                <w:sz w:val="22"/>
                <w:lang w:val="ru-RU"/>
              </w:rPr>
              <w:t>ы</w:t>
            </w:r>
            <w:r w:rsidRPr="000F069D">
              <w:rPr>
                <w:rFonts w:ascii="Franklin Gothic Book" w:eastAsiaTheme="minorHAnsi" w:hAnsi="Franklin Gothic Book" w:cstheme="minorBidi"/>
                <w:bCs/>
                <w:color w:val="000000" w:themeColor="text1"/>
                <w:sz w:val="22"/>
              </w:rPr>
              <w:t xml:space="preserve"> неуправляющие</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Инженеры</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Администраторы СДКУ</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КурИБ</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Кураторы информационной безопасности</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ДрП</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Другие пользователи</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Операторы операторных пунктов</w:t>
            </w:r>
          </w:p>
        </w:tc>
      </w:tr>
    </w:tbl>
    <w:p w:rsidR="00D75F96" w:rsidRPr="000F069D" w:rsidRDefault="00D75F96" w:rsidP="00D75F96">
      <w:pPr>
        <w:pStyle w:val="affff"/>
        <w:numPr>
          <w:ilvl w:val="0"/>
          <w:numId w:val="125"/>
        </w:numPr>
        <w:spacing w:before="120" w:after="120" w:line="360" w:lineRule="auto"/>
        <w:ind w:left="714" w:hanging="357"/>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операционных системах серверов и АРМ должны быть сконфигурированы следующие учетные записи:</w:t>
      </w:r>
    </w:p>
    <w:tbl>
      <w:tblPr>
        <w:tblStyle w:val="affffc"/>
        <w:tblW w:w="4793" w:type="pct"/>
        <w:tblInd w:w="534" w:type="dxa"/>
        <w:tblLook w:val="04A0" w:firstRow="1" w:lastRow="0" w:firstColumn="1" w:lastColumn="0" w:noHBand="0" w:noVBand="1"/>
      </w:tblPr>
      <w:tblGrid>
        <w:gridCol w:w="1872"/>
        <w:gridCol w:w="6094"/>
        <w:gridCol w:w="7078"/>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622"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2025"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c>
          <w:tcPr>
            <w:tcW w:w="2352"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Принадлежность к группе пользователей</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dispatcher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Диспетчеры управляющие</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disp_nu</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 неуправляющий</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 xml:space="preserve">Администратор </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administrators (администраторы)</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engineer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security1</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 информационной безопасности</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Обычный пользователь</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operator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 на НПС</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opc_test</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Смежная система</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353567" w:rsidRDefault="00D75F96" w:rsidP="00D75F96">
            <w:pPr>
              <w:jc w:val="center"/>
              <w:rPr>
                <w:rFonts w:ascii="Franklin Gothic Book" w:hAnsi="Franklin Gothic Book"/>
                <w:bCs/>
                <w:color w:val="000000" w:themeColor="text1"/>
                <w:sz w:val="22"/>
                <w:szCs w:val="22"/>
                <w:lang w:val="en-US"/>
              </w:rPr>
            </w:pPr>
            <w:r>
              <w:rPr>
                <w:rFonts w:ascii="Franklin Gothic Book" w:hAnsi="Franklin Gothic Book"/>
                <w:bCs/>
                <w:color w:val="000000" w:themeColor="text1"/>
                <w:sz w:val="22"/>
                <w:szCs w:val="22"/>
                <w:lang w:val="en-US"/>
              </w:rPr>
              <w:t>subd</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Пользователь базы данных</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bl>
    <w:p w:rsidR="00D75F96" w:rsidRDefault="00D75F96" w:rsidP="00D75F96">
      <w:pPr>
        <w:pStyle w:val="affff"/>
        <w:spacing w:line="276" w:lineRule="auto"/>
        <w:ind w:left="709"/>
        <w:contextualSpacing/>
        <w:jc w:val="both"/>
        <w:rPr>
          <w:rFonts w:ascii="Franklin Gothic Book" w:hAnsi="Franklin Gothic Book"/>
          <w:sz w:val="24"/>
          <w:szCs w:val="24"/>
          <w:lang w:val="ru-RU"/>
        </w:rPr>
        <w:sectPr w:rsidR="00D75F96" w:rsidSect="00D75F96">
          <w:pgSz w:w="16838" w:h="11906" w:orient="landscape" w:code="9"/>
          <w:pgMar w:top="1134" w:right="567" w:bottom="567" w:left="567" w:header="709" w:footer="306" w:gutter="0"/>
          <w:cols w:space="720"/>
          <w:docGrid w:linePitch="272"/>
        </w:sectPr>
      </w:pPr>
    </w:p>
    <w:p w:rsidR="00D75F96" w:rsidRDefault="00D75F96" w:rsidP="00D75F96">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Приложение А.</w:t>
      </w:r>
      <w:r>
        <w:rPr>
          <w:rFonts w:ascii="Franklin Gothic Book" w:hAnsi="Franklin Gothic Book"/>
          <w:b/>
          <w:bCs/>
          <w:kern w:val="32"/>
          <w:sz w:val="28"/>
          <w:szCs w:val="28"/>
          <w:lang w:val="ru-RU"/>
        </w:rPr>
        <w:t>7</w:t>
      </w:r>
    </w:p>
    <w:p w:rsidR="00D75F96" w:rsidRPr="000F069D" w:rsidRDefault="00D75F96" w:rsidP="00D75F96">
      <w:pPr>
        <w:keepNext/>
        <w:jc w:val="center"/>
        <w:outlineLvl w:val="0"/>
        <w:rPr>
          <w:rFonts w:ascii="Franklin Gothic Book" w:hAnsi="Franklin Gothic Book"/>
          <w:b/>
          <w:bCs/>
          <w:kern w:val="32"/>
          <w:sz w:val="28"/>
          <w:szCs w:val="28"/>
          <w:lang w:val="ru-RU"/>
        </w:rPr>
      </w:pPr>
    </w:p>
    <w:p w:rsidR="00D75F96" w:rsidRPr="000F069D" w:rsidRDefault="00D75F96" w:rsidP="00D75F96">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D75F96" w:rsidRPr="000F069D" w:rsidRDefault="00D75F96" w:rsidP="00D75F96">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998"/>
        <w:gridCol w:w="8953"/>
        <w:gridCol w:w="2714"/>
      </w:tblGrid>
      <w:tr w:rsidR="00D75F96" w:rsidTr="00720FB6">
        <w:trPr>
          <w:cantSplit/>
          <w:trHeight w:val="452"/>
          <w:tblHeader/>
        </w:trPr>
        <w:tc>
          <w:tcPr>
            <w:tcW w:w="454"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1956"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5841"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r w:rsidRPr="000F069D">
              <w:rPr>
                <w:rFonts w:ascii="Franklin Gothic Book" w:hAnsi="Franklin Gothic Book"/>
                <w:b/>
                <w:sz w:val="22"/>
                <w:szCs w:val="22"/>
                <w:lang w:val="en-US"/>
              </w:rPr>
              <w:t>**</w:t>
            </w:r>
          </w:p>
        </w:tc>
        <w:tc>
          <w:tcPr>
            <w:tcW w:w="1771"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D75F96" w:rsidTr="00720FB6">
        <w:trPr>
          <w:cantSplit/>
          <w:trHeight w:val="70"/>
          <w:tblHeader/>
        </w:trPr>
        <w:tc>
          <w:tcPr>
            <w:tcW w:w="454"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1</w:t>
            </w:r>
          </w:p>
        </w:tc>
        <w:tc>
          <w:tcPr>
            <w:tcW w:w="1956"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2</w:t>
            </w:r>
          </w:p>
        </w:tc>
        <w:tc>
          <w:tcPr>
            <w:tcW w:w="5841"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3</w:t>
            </w:r>
          </w:p>
        </w:tc>
        <w:tc>
          <w:tcPr>
            <w:tcW w:w="1771"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4</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5841" w:type="dxa"/>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w:t>
            </w:r>
            <w:r w:rsidR="00163300">
              <w:rPr>
                <w:rFonts w:ascii="Franklin Gothic Book" w:hAnsi="Franklin Gothic Book"/>
              </w:rPr>
              <w:t xml:space="preserve"> </w:t>
            </w:r>
            <w:r w:rsidRPr="000F069D">
              <w:rPr>
                <w:rFonts w:ascii="Franklin Gothic Book" w:hAnsi="Franklin Gothic Book"/>
              </w:rPr>
              <w:t>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872B8D">
              <w:rPr>
                <w:rFonts w:ascii="Franklin Gothic Book" w:hAnsi="Franklin Gothic Book"/>
              </w:rPr>
              <w:t xml:space="preserve">[Соответствует / </w:t>
            </w:r>
            <w:r w:rsidRPr="00872B8D">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872B8D">
              <w:rPr>
                <w:rFonts w:ascii="Franklin Gothic Book" w:hAnsi="Franklin Gothic Book"/>
              </w:rPr>
              <w:t xml:space="preserve">[Соответствует / </w:t>
            </w:r>
            <w:r w:rsidRPr="00872B8D">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EF14A8"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w:t>
            </w:r>
            <w:bookmarkStart w:id="16" w:name="_Ref448819770"/>
            <w:bookmarkStart w:id="17" w:name="_Toc492566995"/>
            <w:r w:rsidRPr="000F069D">
              <w:rPr>
                <w:rFonts w:ascii="Franklin Gothic Book" w:hAnsi="Franklin Gothic Book" w:cstheme="minorHAnsi"/>
              </w:rPr>
              <w:t>ка возможностей конфигурирования программы КНП</w:t>
            </w:r>
            <w:bookmarkEnd w:id="16"/>
            <w:bookmarkEnd w:id="17"/>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921476">
              <w:rPr>
                <w:rFonts w:ascii="Franklin Gothic Book" w:hAnsi="Franklin Gothic Book"/>
              </w:rPr>
              <w:t xml:space="preserve">[Соответствует / </w:t>
            </w:r>
            <w:r w:rsidRPr="00921476">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921476">
              <w:rPr>
                <w:rFonts w:ascii="Franklin Gothic Book" w:hAnsi="Franklin Gothic Book"/>
              </w:rPr>
              <w:t xml:space="preserve">[Соответствует / </w:t>
            </w:r>
            <w:r w:rsidRPr="00921476">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6E2750"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bl>
    <w:p w:rsidR="00713E73" w:rsidRDefault="00D75F96" w:rsidP="00713E73">
      <w:pPr>
        <w:spacing w:before="120"/>
        <w:jc w:val="both"/>
        <w:rPr>
          <w:rFonts w:ascii="Franklin Gothic Book" w:hAnsi="Franklin Gothic Book"/>
          <w:lang w:val="ru-RU"/>
        </w:rPr>
      </w:pPr>
      <w:r w:rsidRPr="000F069D">
        <w:rPr>
          <w:rFonts w:ascii="Franklin Gothic Book" w:hAnsi="Franklin Gothic Book"/>
          <w:lang w:val="ru-RU"/>
        </w:rPr>
        <w:t xml:space="preserve">* По решению организатора ПКО допускается проведение дополнительных проверок стенда </w:t>
      </w:r>
      <w:r>
        <w:rPr>
          <w:rFonts w:ascii="Franklin Gothic Book" w:hAnsi="Franklin Gothic Book"/>
          <w:lang w:val="ru-RU"/>
        </w:rPr>
        <w:t>СДКУ</w:t>
      </w:r>
      <w:r w:rsidRPr="000F069D">
        <w:rPr>
          <w:rFonts w:ascii="Franklin Gothic Book" w:hAnsi="Franklin Gothic Book"/>
          <w:lang w:val="ru-RU"/>
        </w:rPr>
        <w:t>.</w:t>
      </w:r>
    </w:p>
    <w:p w:rsidR="00713E73" w:rsidRPr="00713E73" w:rsidRDefault="00D75F96" w:rsidP="00713E73">
      <w:pPr>
        <w:spacing w:before="120"/>
        <w:jc w:val="both"/>
        <w:rPr>
          <w:rFonts w:ascii="Franklin Gothic Book" w:hAnsi="Franklin Gothic Book"/>
          <w:lang w:val="ru-RU"/>
        </w:rPr>
      </w:pPr>
      <w:r w:rsidRPr="00713E73">
        <w:rPr>
          <w:rFonts w:ascii="Franklin Gothic Book" w:hAnsi="Franklin Gothic Book"/>
          <w:lang w:val="ru-RU"/>
        </w:rPr>
        <w:t>** Критерии соответствия могут быть уточнены в ходе проведения проверок.</w:t>
      </w:r>
      <w:bookmarkStart w:id="18" w:name="_Toc352744395"/>
      <w:bookmarkEnd w:id="7"/>
    </w:p>
    <w:p w:rsidR="006E0E2C" w:rsidRDefault="006E0E2C" w:rsidP="00D51292">
      <w:pPr>
        <w:pStyle w:val="afff0"/>
        <w:pageBreakBefore/>
        <w:spacing w:before="240"/>
        <w:rPr>
          <w:rFonts w:ascii="Franklin Gothic Book" w:hAnsi="Franklin Gothic Book"/>
          <w:sz w:val="28"/>
          <w:szCs w:val="28"/>
        </w:rPr>
        <w:sectPr w:rsidR="006E0E2C" w:rsidSect="006E0E2C">
          <w:pgSz w:w="16838" w:h="11906" w:orient="landscape" w:code="9"/>
          <w:pgMar w:top="1276" w:right="567" w:bottom="567" w:left="851" w:header="720" w:footer="720" w:gutter="0"/>
          <w:cols w:space="720"/>
          <w:docGrid w:linePitch="272"/>
        </w:sectPr>
      </w:pPr>
    </w:p>
    <w:p w:rsidR="00D51292" w:rsidRPr="0061604D" w:rsidRDefault="00D51292" w:rsidP="00D51292">
      <w:pPr>
        <w:pStyle w:val="afff0"/>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713E73" w:rsidRDefault="00D51292">
            <w:pPr>
              <w:ind w:left="-57" w:right="-57"/>
              <w:jc w:val="center"/>
              <w:rPr>
                <w:rFonts w:ascii="Franklin Gothic Book" w:hAnsi="Franklin Gothic Book"/>
                <w:sz w:val="24"/>
                <w:szCs w:val="24"/>
                <w:lang w:val="ru-RU"/>
              </w:rPr>
            </w:pPr>
            <w:r w:rsidRPr="00713E73">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163300"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D75F96" w:rsidRDefault="00F36326" w:rsidP="00E7764C">
            <w:pPr>
              <w:ind w:left="57" w:right="57"/>
              <w:jc w:val="both"/>
              <w:rPr>
                <w:rFonts w:ascii="Franklin Gothic Book" w:hAnsi="Franklin Gothic Book"/>
                <w:sz w:val="24"/>
                <w:szCs w:val="24"/>
                <w:lang w:val="ru-RU"/>
              </w:rPr>
            </w:pPr>
            <w:r w:rsidRPr="00720FB6">
              <w:rPr>
                <w:rFonts w:ascii="Franklin Gothic Book" w:hAnsi="Franklin Gothic Book"/>
                <w:i/>
                <w:sz w:val="24"/>
                <w:szCs w:val="24"/>
                <w:lang w:val="ru-RU"/>
              </w:rPr>
              <w:t xml:space="preserve">При отсутствии в силу закона информации о заявителе - </w:t>
            </w:r>
            <w:r w:rsidRPr="00720FB6">
              <w:rPr>
                <w:rFonts w:ascii="Franklin Gothic Book" w:hAnsi="Franklin Gothic Book"/>
                <w:i/>
                <w:sz w:val="24"/>
                <w:szCs w:val="24"/>
                <w:u w:val="single"/>
                <w:lang w:val="ru-RU"/>
              </w:rPr>
              <w:t>юридическом лице</w:t>
            </w:r>
            <w:r w:rsidRPr="00720FB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20FB6">
              <w:rPr>
                <w:rFonts w:ascii="Franklin Gothic Book" w:hAnsi="Franklin Gothic Book"/>
                <w:i/>
                <w:sz w:val="24"/>
                <w:szCs w:val="24"/>
              </w:rPr>
              <w:t>https</w:t>
            </w:r>
            <w:r w:rsidRPr="00720FB6">
              <w:rPr>
                <w:rFonts w:ascii="Franklin Gothic Book" w:hAnsi="Franklin Gothic Book"/>
                <w:i/>
                <w:sz w:val="24"/>
                <w:szCs w:val="24"/>
                <w:lang w:val="ru-RU"/>
              </w:rPr>
              <w:t>://</w:t>
            </w:r>
            <w:r w:rsidRPr="00720FB6">
              <w:rPr>
                <w:rFonts w:ascii="Franklin Gothic Book" w:hAnsi="Franklin Gothic Book"/>
                <w:i/>
                <w:sz w:val="24"/>
                <w:szCs w:val="24"/>
              </w:rPr>
              <w:t>bo</w:t>
            </w:r>
            <w:r w:rsidRPr="00720FB6">
              <w:rPr>
                <w:rFonts w:ascii="Franklin Gothic Book" w:hAnsi="Franklin Gothic Book"/>
                <w:i/>
                <w:sz w:val="24"/>
                <w:szCs w:val="24"/>
                <w:lang w:val="ru-RU"/>
              </w:rPr>
              <w:t>.</w:t>
            </w:r>
            <w:r w:rsidRPr="00720FB6">
              <w:rPr>
                <w:rFonts w:ascii="Franklin Gothic Book" w:hAnsi="Franklin Gothic Book"/>
                <w:i/>
                <w:sz w:val="24"/>
                <w:szCs w:val="24"/>
              </w:rPr>
              <w:t>nalog</w:t>
            </w:r>
            <w:r w:rsidRPr="00720FB6">
              <w:rPr>
                <w:rFonts w:ascii="Franklin Gothic Book" w:hAnsi="Franklin Gothic Book"/>
                <w:i/>
                <w:sz w:val="24"/>
                <w:szCs w:val="24"/>
                <w:lang w:val="ru-RU"/>
              </w:rPr>
              <w:t>.</w:t>
            </w:r>
            <w:r w:rsidRPr="00720FB6">
              <w:rPr>
                <w:rFonts w:ascii="Franklin Gothic Book" w:hAnsi="Franklin Gothic Book"/>
                <w:i/>
                <w:sz w:val="24"/>
                <w:szCs w:val="24"/>
              </w:rPr>
              <w:t>ru</w:t>
            </w:r>
            <w:r w:rsidRPr="00720FB6">
              <w:rPr>
                <w:rFonts w:ascii="Franklin Gothic Book" w:hAnsi="Franklin Gothic Book"/>
                <w:i/>
                <w:sz w:val="24"/>
                <w:szCs w:val="24"/>
                <w:lang w:val="ru-RU"/>
              </w:rPr>
              <w:t>/)</w:t>
            </w:r>
            <w:r w:rsidRPr="00720FB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720FB6">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163300"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D75F96" w:rsidP="000B72D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75F96"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Перечень проверок стенда СДКУ</w:t>
            </w:r>
          </w:p>
        </w:tc>
        <w:tc>
          <w:tcPr>
            <w:tcW w:w="2797" w:type="dxa"/>
            <w:tcBorders>
              <w:top w:val="single" w:sz="4" w:space="0" w:color="auto"/>
              <w:left w:val="single" w:sz="4" w:space="0" w:color="auto"/>
              <w:bottom w:val="single" w:sz="4" w:space="0" w:color="auto"/>
              <w:right w:val="single" w:sz="4" w:space="0" w:color="auto"/>
            </w:tcBorders>
            <w:vAlign w:val="center"/>
          </w:tcPr>
          <w:p w:rsidR="00D75F96" w:rsidRPr="00C66550" w:rsidRDefault="00D75F96" w:rsidP="00D75F9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r w:rsidRPr="0075004C">
              <w:rPr>
                <w:rFonts w:ascii="Franklin Gothic Book" w:hAnsi="Franklin Gothic Book"/>
                <w:sz w:val="24"/>
                <w:szCs w:val="24"/>
                <w:lang w:val="ru-RU"/>
              </w:rPr>
              <w:t xml:space="preserve"> </w:t>
            </w:r>
            <w:r w:rsidRPr="00C66550">
              <w:rPr>
                <w:rFonts w:ascii="Franklin Gothic Book" w:hAnsi="Franklin Gothic Book"/>
                <w:sz w:val="24"/>
                <w:szCs w:val="24"/>
                <w:lang w:val="ru-RU"/>
              </w:rPr>
              <w:t>на фирменном бланке заявителя</w:t>
            </w:r>
          </w:p>
          <w:p w:rsidR="00D75F96" w:rsidRPr="0061604D" w:rsidRDefault="00D75F96" w:rsidP="00D75F9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 xml:space="preserve">по форме </w:t>
            </w:r>
            <w:r w:rsidRPr="00C66550">
              <w:rPr>
                <w:rFonts w:ascii="Franklin Gothic Book" w:hAnsi="Franklin Gothic Book"/>
                <w:sz w:val="24"/>
                <w:szCs w:val="24"/>
                <w:lang w:val="ru-RU"/>
              </w:rPr>
              <w:br/>
              <w:t>приложения Г</w:t>
            </w:r>
            <w:r>
              <w:rPr>
                <w:rFonts w:ascii="Franklin Gothic Book" w:hAnsi="Franklin Gothic Book"/>
                <w:sz w:val="24"/>
                <w:szCs w:val="24"/>
                <w:lang w:val="en-US"/>
              </w:rPr>
              <w:t>.1</w:t>
            </w:r>
            <w:r w:rsidR="002F7A8C">
              <w:rPr>
                <w:rFonts w:ascii="Franklin Gothic Book" w:hAnsi="Franklin Gothic Book"/>
                <w:sz w:val="24"/>
                <w:szCs w:val="24"/>
                <w:lang w:val="ru-RU"/>
              </w:rPr>
              <w:t>0</w:t>
            </w:r>
          </w:p>
        </w:tc>
        <w:tc>
          <w:tcPr>
            <w:tcW w:w="1288"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75F96"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D75F96" w:rsidRPr="0061604D" w:rsidRDefault="00D75F96" w:rsidP="00D75F96">
            <w:pPr>
              <w:ind w:left="-57" w:right="-57"/>
              <w:jc w:val="center"/>
              <w:rPr>
                <w:rFonts w:ascii="Franklin Gothic Book" w:hAnsi="Franklin Gothic Book"/>
                <w:sz w:val="24"/>
                <w:szCs w:val="24"/>
                <w:lang w:val="ru-RU"/>
              </w:rPr>
            </w:pPr>
          </w:p>
        </w:tc>
      </w:tr>
      <w:tr w:rsidR="00D75F9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pStyle w:val="affff"/>
              <w:numPr>
                <w:ilvl w:val="0"/>
                <w:numId w:val="51"/>
              </w:numPr>
              <w:jc w:val="center"/>
              <w:rPr>
                <w:rFonts w:ascii="Franklin Gothic Book" w:hAnsi="Franklin Gothic Book"/>
                <w:vanish/>
                <w:sz w:val="24"/>
                <w:szCs w:val="24"/>
                <w:lang w:val="ru-RU"/>
              </w:rPr>
            </w:pPr>
          </w:p>
          <w:p w:rsidR="00D75F96" w:rsidRPr="0061604D" w:rsidRDefault="00D75F96" w:rsidP="00D75F9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75F9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F7A8C" w:rsidRPr="0061604D" w:rsidRDefault="002F7A8C" w:rsidP="002F7A8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2F7A8C">
        <w:trPr>
          <w:trHeight w:val="613"/>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2F7A8C" w:rsidRPr="0061604D" w:rsidRDefault="002F7A8C" w:rsidP="002F7A8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в необходимых для выполнения работ областях</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2F7A8C" w:rsidRPr="0061604D" w:rsidRDefault="002F7A8C" w:rsidP="00720FB6">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Pr>
                <w:rFonts w:ascii="Franklin Gothic Book" w:hAnsi="Franklin Gothic Book"/>
                <w:sz w:val="24"/>
                <w:szCs w:val="24"/>
                <w:lang w:val="ru-RU"/>
              </w:rPr>
              <w:t>Сертификаты о пройденном обучении у производителя библиотеки типовых прикладных программных модулей «СДКУ-Стандарт» 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16330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2F7A8C" w:rsidRPr="0061604D" w:rsidRDefault="002F7A8C" w:rsidP="002F7A8C">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7A8C" w:rsidRPr="0061604D" w:rsidRDefault="002F7A8C" w:rsidP="002F7A8C">
            <w:pPr>
              <w:ind w:left="-57" w:right="-57"/>
              <w:rPr>
                <w:rFonts w:ascii="Franklin Gothic Book" w:hAnsi="Franklin Gothic Book"/>
                <w:b/>
                <w:sz w:val="24"/>
                <w:szCs w:val="24"/>
                <w:lang w:val="ru-RU"/>
              </w:rPr>
            </w:pP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Правоустанавливающие документы, подтверждающие правомерность использования в производственной деятельности (производство и наладка ПТК СДКУ) программ для ЭВМ, патентов, лицензий и иных правоохранных результатов интеллектуальной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подпункте е пункта 4 Положения о лицензировании деятельности по технической защите конфиденциальной информации (утв. постановлением Правительства РФ от</w:t>
            </w:r>
            <w:r w:rsidRPr="00E93A02">
              <w:rPr>
                <w:rFonts w:ascii="Franklin Gothic Book" w:hAnsi="Franklin Gothic Book"/>
                <w:bCs/>
                <w:sz w:val="24"/>
                <w:szCs w:val="24"/>
                <w:lang w:val="ru-RU"/>
              </w:rPr>
              <w:br/>
              <w:t>03 февраля 2012 г. №79)</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163300" w:rsidTr="00720FB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pStyle w:val="affff"/>
              <w:ind w:left="0"/>
              <w:jc w:val="center"/>
              <w:rPr>
                <w:rFonts w:ascii="Franklin Gothic Book" w:hAnsi="Franklin Gothic Book"/>
                <w:i/>
                <w:sz w:val="24"/>
                <w:szCs w:val="24"/>
                <w:lang w:val="ru-RU"/>
              </w:rPr>
            </w:pPr>
            <w:r w:rsidRPr="00C66550">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Гарантийное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b/>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7B3FBA" w:rsidRDefault="002F7A8C" w:rsidP="002F7A8C">
            <w:pPr>
              <w:pStyle w:val="affff"/>
              <w:ind w:left="0"/>
              <w:jc w:val="center"/>
              <w:rPr>
                <w:rFonts w:ascii="Franklin Gothic Book" w:hAnsi="Franklin Gothic Book"/>
                <w:b/>
                <w:color w:val="FF0000"/>
                <w:sz w:val="24"/>
                <w:szCs w:val="24"/>
                <w:lang w:val="ru-RU"/>
              </w:rPr>
            </w:pPr>
            <w:r w:rsidRPr="007B3FB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7B3FBA" w:rsidRDefault="002F7A8C" w:rsidP="002F7A8C">
            <w:pPr>
              <w:overflowPunct w:val="0"/>
              <w:autoSpaceDE w:val="0"/>
              <w:autoSpaceDN w:val="0"/>
              <w:adjustRightInd w:val="0"/>
              <w:ind w:right="57"/>
              <w:jc w:val="both"/>
              <w:rPr>
                <w:rFonts w:ascii="Franklin Gothic Book" w:hAnsi="Franklin Gothic Book"/>
                <w:b/>
                <w:i/>
                <w:color w:val="FF0000"/>
                <w:sz w:val="24"/>
                <w:szCs w:val="24"/>
                <w:lang w:val="ru-RU"/>
              </w:rPr>
            </w:pPr>
            <w:r w:rsidRPr="007B3FBA">
              <w:rPr>
                <w:rFonts w:ascii="Franklin Gothic Book" w:hAnsi="Franklin Gothic Book"/>
                <w:b/>
                <w:sz w:val="24"/>
                <w:szCs w:val="24"/>
                <w:lang w:val="ru-RU"/>
              </w:rPr>
              <w:t>Руководство по безопасной разработке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r w:rsidRPr="00E93A02">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163300"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ind w:right="57"/>
              <w:jc w:val="both"/>
              <w:rPr>
                <w:rFonts w:ascii="Franklin Gothic Book" w:hAnsi="Franklin Gothic Book"/>
                <w:b/>
                <w:sz w:val="24"/>
                <w:szCs w:val="24"/>
                <w:lang w:val="ru-RU"/>
              </w:rPr>
            </w:pPr>
            <w:r w:rsidRPr="007B3FBA">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i/>
                <w:sz w:val="24"/>
                <w:szCs w:val="24"/>
                <w:lang w:val="ru-RU"/>
              </w:rPr>
            </w:pPr>
            <w:r w:rsidRPr="007B3FBA">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i/>
                <w:sz w:val="24"/>
                <w:szCs w:val="24"/>
                <w:lang w:val="ru-RU"/>
              </w:rPr>
            </w:pPr>
            <w:r w:rsidRPr="00250AD6">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lastRenderedPageBreak/>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i/>
                <w:sz w:val="24"/>
                <w:szCs w:val="24"/>
                <w:lang w:val="ru-RU"/>
              </w:rPr>
            </w:pPr>
            <w:r w:rsidRPr="007B3FBA">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i/>
                <w:sz w:val="24"/>
                <w:szCs w:val="24"/>
                <w:lang w:val="ru-RU"/>
              </w:rPr>
            </w:pPr>
            <w:r w:rsidRPr="00250AD6">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887A44"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sz w:val="24"/>
                <w:szCs w:val="24"/>
                <w:lang w:val="ru-RU"/>
              </w:rPr>
            </w:pPr>
            <w:r w:rsidRPr="007B3FB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163300">
              <w:rPr>
                <w:rFonts w:ascii="Franklin Gothic Book" w:hAnsi="Franklin Gothic Book"/>
                <w:b/>
                <w:sz w:val="24"/>
                <w:szCs w:val="24"/>
                <w:lang w:val="ru-RU"/>
              </w:rPr>
              <w:t>м</w:t>
            </w:r>
            <w:r w:rsidRPr="007B3FB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2F7A8C" w:rsidRPr="0061604D" w:rsidRDefault="002F7A8C" w:rsidP="002F7A8C">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20FB6">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63300"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16330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163300"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16330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163300"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163300"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63300">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163300"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63300"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163300"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2F7A8C">
        <w:rPr>
          <w:rFonts w:ascii="Franklin Gothic Book" w:hAnsi="Franklin Gothic Book"/>
          <w:color w:val="000000"/>
          <w:sz w:val="24"/>
          <w:szCs w:val="24"/>
          <w:lang w:val="ru-RU"/>
        </w:rPr>
        <w:t xml:space="preserve">производственные площади и вспомогательные помещения </w:t>
      </w:r>
      <w:r w:rsidRPr="0061604D">
        <w:rPr>
          <w:rFonts w:ascii="Franklin Gothic Book" w:hAnsi="Franklin Gothic Book"/>
          <w:color w:val="000000"/>
          <w:sz w:val="24"/>
          <w:szCs w:val="24"/>
          <w:lang w:val="ru-RU"/>
        </w:rPr>
        <w:t xml:space="preserve">(указать общую площадь </w:t>
      </w:r>
      <w:r w:rsidR="002F7A8C">
        <w:rPr>
          <w:rFonts w:ascii="Franklin Gothic Book" w:hAnsi="Franklin Gothic Book"/>
          <w:color w:val="000000"/>
          <w:sz w:val="24"/>
          <w:szCs w:val="24"/>
          <w:lang w:val="ru-RU"/>
        </w:rPr>
        <w:t>помещений</w:t>
      </w:r>
      <w:r w:rsidRPr="0061604D">
        <w:rPr>
          <w:rFonts w:ascii="Franklin Gothic Book" w:hAnsi="Franklin Gothic Book"/>
          <w:color w:val="000000"/>
          <w:sz w:val="24"/>
          <w:szCs w:val="24"/>
          <w:lang w:val="ru-RU"/>
        </w:rPr>
        <w:t>, документы, подтверждающие право собственности, аренды).</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63300">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163300"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163300"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16330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63300"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16330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63300"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163300"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6E0E2C">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6E0E2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744A58"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163300"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3300"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3300"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3300" w:rsidTr="006E0E2C">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3300"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63300"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B769A">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204CB9" w:rsidRPr="00310021" w:rsidRDefault="00204CB9" w:rsidP="00FE79F4">
            <w:pPr>
              <w:tabs>
                <w:tab w:val="left" w:pos="851"/>
                <w:tab w:val="left" w:pos="1418"/>
              </w:tabs>
              <w:jc w:val="both"/>
              <w:rPr>
                <w:rFonts w:ascii="Franklin Gothic Book" w:hAnsi="Franklin Gothic Book"/>
                <w:sz w:val="24"/>
                <w:szCs w:val="24"/>
                <w:lang w:val="ru-RU"/>
              </w:rPr>
            </w:pPr>
            <w:r w:rsidRPr="00DA4BDA">
              <w:rPr>
                <w:rFonts w:ascii="Franklin Gothic Book" w:hAnsi="Franklin Gothic Book"/>
                <w:sz w:val="24"/>
                <w:szCs w:val="24"/>
                <w:lang w:val="ru-RU"/>
              </w:rPr>
              <w:t xml:space="preserve">Наличие у заявителя </w:t>
            </w:r>
            <w:r w:rsidRPr="00DC5EE1">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F633CD">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204CB9" w:rsidRPr="00310021" w:rsidRDefault="00204CB9" w:rsidP="00FE79F4">
            <w:pPr>
              <w:tabs>
                <w:tab w:val="left" w:pos="851"/>
                <w:tab w:val="left" w:pos="1418"/>
              </w:tabs>
              <w:jc w:val="both"/>
              <w:rPr>
                <w:rFonts w:ascii="Franklin Gothic Book" w:hAnsi="Franklin Gothic Book"/>
                <w:sz w:val="24"/>
                <w:szCs w:val="24"/>
                <w:lang w:val="ru-RU"/>
              </w:rPr>
            </w:pPr>
            <w:r>
              <w:rPr>
                <w:rFonts w:ascii="Franklin Gothic Book" w:hAnsi="Franklin Gothic Book"/>
                <w:sz w:val="24"/>
                <w:szCs w:val="24"/>
                <w:lang w:val="ru-RU"/>
              </w:rPr>
              <w:t>Н</w:t>
            </w:r>
            <w:r w:rsidRPr="00F25C60">
              <w:rPr>
                <w:rFonts w:ascii="Franklin Gothic Book" w:hAnsi="Franklin Gothic Book"/>
                <w:sz w:val="24"/>
                <w:szCs w:val="24"/>
                <w:lang w:val="ru-RU"/>
              </w:rPr>
              <w:t xml:space="preserve">аличие у заявителя установленного режима коммерческой тайны в соответствии с требованиями </w:t>
            </w:r>
            <w:r>
              <w:rPr>
                <w:rFonts w:ascii="Franklin Gothic Book" w:hAnsi="Franklin Gothic Book"/>
                <w:sz w:val="24"/>
                <w:szCs w:val="24"/>
                <w:lang w:val="ru-RU"/>
              </w:rPr>
              <w:t>частей 1 и 2 статьи</w:t>
            </w:r>
            <w:r w:rsidRPr="00F25C60">
              <w:rPr>
                <w:rFonts w:ascii="Franklin Gothic Book" w:hAnsi="Franklin Gothic Book"/>
                <w:sz w:val="24"/>
                <w:szCs w:val="24"/>
                <w:lang w:val="ru-RU"/>
              </w:rPr>
              <w:t xml:space="preserve"> </w:t>
            </w:r>
            <w:r>
              <w:rPr>
                <w:rFonts w:ascii="Franklin Gothic Book" w:hAnsi="Franklin Gothic Book"/>
                <w:sz w:val="24"/>
                <w:szCs w:val="24"/>
                <w:lang w:val="ru-RU"/>
              </w:rPr>
              <w:t xml:space="preserve">10 </w:t>
            </w:r>
            <w:r w:rsidRPr="00F25C60">
              <w:rPr>
                <w:rFonts w:ascii="Franklin Gothic Book" w:hAnsi="Franklin Gothic Book"/>
                <w:sz w:val="24"/>
                <w:szCs w:val="24"/>
                <w:lang w:val="ru-RU"/>
              </w:rPr>
              <w:t>Федерального закона от 29.07.2004 № 98-ФЗ «О коммерческой тайне»</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163300"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132" w:type="dxa"/>
            <w:shd w:val="clear" w:color="auto" w:fill="auto"/>
            <w:vAlign w:val="center"/>
          </w:tcPr>
          <w:p w:rsidR="00204CB9" w:rsidRPr="00BA7DB8" w:rsidRDefault="00204CB9" w:rsidP="00FE79F4">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отслеживания и исправления обнаруженных ошибок и уязвимостей ПО;</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w:t>
            </w:r>
            <w:r w:rsidRPr="00BA7DB8">
              <w:rPr>
                <w:rFonts w:ascii="Franklin Gothic Book" w:hAnsi="Franklin Gothic Book"/>
                <w:sz w:val="24"/>
                <w:szCs w:val="24"/>
                <w:lang w:val="ru-RU"/>
              </w:rPr>
              <w:lastRenderedPageBreak/>
              <w:t>информации или ограничениях по применению ПО, способов получения пользователями ПО его обновлений, проверки их целостности и подлинности;</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204CB9" w:rsidRPr="0061604D" w:rsidRDefault="00204CB9" w:rsidP="00204CB9">
      <w:pPr>
        <w:tabs>
          <w:tab w:val="left" w:pos="284"/>
        </w:tabs>
        <w:spacing w:after="200" w:line="276" w:lineRule="auto"/>
        <w:ind w:left="360"/>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t xml:space="preserve">7 </w:t>
      </w: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Pr>
          <w:rFonts w:ascii="Franklin Gothic Book" w:eastAsia="Calibri" w:hAnsi="Franklin Gothic Book"/>
          <w:b/>
          <w:caps/>
          <w:sz w:val="24"/>
          <w:szCs w:val="24"/>
          <w:lang w:val="ru-RU" w:eastAsia="en-US"/>
        </w:rPr>
        <w:t>, при условии одновременного выполнения работ</w:t>
      </w:r>
      <w:r w:rsidRPr="0061604D">
        <w:rPr>
          <w:rFonts w:ascii="Franklin Gothic Book" w:eastAsia="Calibri" w:hAnsi="Franklin Gothic Book"/>
          <w:b/>
          <w:sz w:val="24"/>
          <w:szCs w:val="24"/>
          <w:lang w:val="ru-RU" w:eastAsia="en-US"/>
        </w:rPr>
        <w:t>:</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4696"/>
        <w:gridCol w:w="1602"/>
        <w:gridCol w:w="1397"/>
        <w:gridCol w:w="1677"/>
      </w:tblGrid>
      <w:tr w:rsidR="00204CB9" w:rsidRPr="00F633CD" w:rsidTr="00167783">
        <w:trPr>
          <w:cantSplit/>
          <w:trHeight w:val="660"/>
          <w:tblHeader/>
        </w:trPr>
        <w:tc>
          <w:tcPr>
            <w:tcW w:w="344" w:type="pct"/>
            <w:vAlign w:val="center"/>
          </w:tcPr>
          <w:p w:rsidR="00204CB9" w:rsidRPr="00F633CD" w:rsidRDefault="00204CB9" w:rsidP="00167783">
            <w:pPr>
              <w:spacing w:line="276" w:lineRule="auto"/>
              <w:jc w:val="center"/>
              <w:rPr>
                <w:rFonts w:ascii="Franklin Gothic Book" w:hAnsi="Franklin Gothic Book"/>
                <w:b/>
                <w:sz w:val="24"/>
                <w:szCs w:val="24"/>
                <w:lang w:val="ru-RU"/>
              </w:rPr>
            </w:pPr>
            <w:r w:rsidRPr="00F633CD">
              <w:rPr>
                <w:rFonts w:ascii="Franklin Gothic Book" w:hAnsi="Franklin Gothic Book"/>
                <w:b/>
                <w:sz w:val="24"/>
                <w:szCs w:val="24"/>
                <w:lang w:val="ru-RU"/>
              </w:rPr>
              <w:t>№ п/п</w:t>
            </w:r>
          </w:p>
        </w:tc>
        <w:tc>
          <w:tcPr>
            <w:tcW w:w="2333" w:type="pct"/>
            <w:vAlign w:val="center"/>
          </w:tcPr>
          <w:p w:rsidR="00204CB9" w:rsidRPr="00F633CD" w:rsidRDefault="00204CB9" w:rsidP="00167783">
            <w:pPr>
              <w:spacing w:line="276" w:lineRule="auto"/>
              <w:jc w:val="center"/>
              <w:rPr>
                <w:rFonts w:ascii="Franklin Gothic Book" w:hAnsi="Franklin Gothic Book"/>
                <w:b/>
                <w:sz w:val="24"/>
                <w:szCs w:val="24"/>
                <w:lang w:val="ru-RU"/>
              </w:rPr>
            </w:pPr>
            <w:r w:rsidRPr="00F633CD">
              <w:rPr>
                <w:rFonts w:ascii="Franklin Gothic Book" w:hAnsi="Franklin Gothic Book" w:cs="FranklinGothic-Book"/>
                <w:b/>
                <w:color w:val="000000"/>
                <w:sz w:val="24"/>
                <w:szCs w:val="24"/>
                <w:lang w:val="ru-RU"/>
              </w:rPr>
              <w:t>Вид работ, услуг</w:t>
            </w:r>
          </w:p>
        </w:tc>
        <w:tc>
          <w:tcPr>
            <w:tcW w:w="796"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Объем работ, услуг</w:t>
            </w:r>
            <w:r>
              <w:rPr>
                <w:rFonts w:ascii="Franklin Gothic Book" w:hAnsi="Franklin Gothic Book"/>
                <w:b/>
                <w:sz w:val="24"/>
                <w:szCs w:val="24"/>
                <w:lang w:val="ru-RU"/>
              </w:rPr>
              <w:t xml:space="preserve"> ***</w:t>
            </w:r>
          </w:p>
        </w:tc>
        <w:tc>
          <w:tcPr>
            <w:tcW w:w="694"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Единица измерения</w:t>
            </w:r>
          </w:p>
        </w:tc>
        <w:tc>
          <w:tcPr>
            <w:tcW w:w="833"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Примечание</w:t>
            </w:r>
          </w:p>
        </w:tc>
      </w:tr>
      <w:tr w:rsidR="00204CB9" w:rsidRPr="00F633CD" w:rsidTr="00167783">
        <w:trPr>
          <w:cantSplit/>
          <w:trHeight w:val="313"/>
        </w:trPr>
        <w:tc>
          <w:tcPr>
            <w:tcW w:w="344"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F633CD">
              <w:rPr>
                <w:rFonts w:ascii="Franklin Gothic Book" w:hAnsi="Franklin Gothic Book"/>
                <w:sz w:val="24"/>
                <w:szCs w:val="24"/>
                <w:lang w:val="ru-RU"/>
              </w:rPr>
              <w:t>1</w:t>
            </w:r>
          </w:p>
        </w:tc>
        <w:tc>
          <w:tcPr>
            <w:tcW w:w="2333" w:type="pct"/>
            <w:vAlign w:val="center"/>
          </w:tcPr>
          <w:p w:rsidR="00204CB9" w:rsidRPr="00A258EE" w:rsidRDefault="00204CB9" w:rsidP="00167783">
            <w:pPr>
              <w:spacing w:line="276" w:lineRule="auto"/>
              <w:jc w:val="both"/>
              <w:rPr>
                <w:rFonts w:ascii="Franklin Gothic Book" w:hAnsi="Franklin Gothic Book"/>
                <w:snapToGrid w:val="0"/>
                <w:color w:val="000000" w:themeColor="text1"/>
                <w:sz w:val="24"/>
                <w:szCs w:val="24"/>
                <w:lang w:val="ru-RU"/>
              </w:rPr>
            </w:pPr>
            <w:r w:rsidRPr="00A258EE">
              <w:rPr>
                <w:rFonts w:ascii="Franklin Gothic Book" w:hAnsi="Franklin Gothic Book"/>
                <w:sz w:val="24"/>
                <w:szCs w:val="24"/>
                <w:lang w:val="ru-RU"/>
              </w:rPr>
              <w:t>Производство и наладка нового программно-технического комплекса системы диспетчерского контроля и управления (ПТК СДКУ) на объектах организаций системы «Транснефть»</w:t>
            </w:r>
          </w:p>
        </w:tc>
        <w:tc>
          <w:tcPr>
            <w:tcW w:w="796"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w:t>
            </w:r>
          </w:p>
        </w:tc>
        <w:tc>
          <w:tcPr>
            <w:tcW w:w="694"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система</w:t>
            </w:r>
          </w:p>
        </w:tc>
        <w:tc>
          <w:tcPr>
            <w:tcW w:w="833" w:type="pct"/>
            <w:vAlign w:val="center"/>
          </w:tcPr>
          <w:p w:rsidR="00204CB9" w:rsidRPr="00F633CD" w:rsidRDefault="00204CB9" w:rsidP="00167783">
            <w:pPr>
              <w:spacing w:line="276" w:lineRule="auto"/>
              <w:jc w:val="center"/>
              <w:rPr>
                <w:rFonts w:ascii="Franklin Gothic Book" w:hAnsi="Franklin Gothic Book"/>
                <w:snapToGrid w:val="0"/>
                <w:color w:val="000000" w:themeColor="text1"/>
                <w:sz w:val="24"/>
                <w:szCs w:val="24"/>
                <w:lang w:val="ru-RU"/>
              </w:rPr>
            </w:pPr>
          </w:p>
        </w:tc>
      </w:tr>
    </w:tbl>
    <w:p w:rsidR="00204CB9" w:rsidRPr="00A05CE3" w:rsidRDefault="00204CB9" w:rsidP="00204CB9">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2»</w:t>
      </w:r>
      <w:r w:rsidRPr="00A05CE3">
        <w:rPr>
          <w:rFonts w:ascii="Franklin Gothic Book" w:hAnsi="Franklin Gothic Book"/>
          <w:szCs w:val="24"/>
          <w:lang w:val="ru-RU"/>
        </w:rPr>
        <w:t>;</w:t>
      </w:r>
    </w:p>
    <w:p w:rsidR="00204CB9" w:rsidRDefault="00204CB9" w:rsidP="00204CB9">
      <w:pPr>
        <w:pStyle w:val="a8"/>
        <w:tabs>
          <w:tab w:val="left" w:pos="709"/>
        </w:tabs>
        <w:jc w:val="both"/>
        <w:rPr>
          <w:rFonts w:ascii="Franklin Gothic Book" w:hAnsi="Franklin Gothic Book"/>
          <w:szCs w:val="24"/>
        </w:rPr>
      </w:pPr>
      <w:r w:rsidRPr="00A05CE3">
        <w:rPr>
          <w:rFonts w:ascii="Franklin Gothic Book" w:hAnsi="Franklin Gothic Book"/>
          <w:szCs w:val="24"/>
        </w:rPr>
        <w:t>*</w:t>
      </w:r>
      <w:r w:rsidRPr="00A05CE3">
        <w:rPr>
          <w:rFonts w:ascii="Franklin Gothic Book" w:hAnsi="Franklin Gothic Book" w:cs="Times New Roman"/>
          <w:szCs w:val="24"/>
        </w:rPr>
        <w:t xml:space="preserve">* при </w:t>
      </w:r>
      <w:r w:rsidRPr="00A05CE3">
        <w:rPr>
          <w:rFonts w:ascii="Franklin Gothic Book" w:hAnsi="Franklin Gothic Book"/>
          <w:szCs w:val="24"/>
        </w:rPr>
        <w:t xml:space="preserve">фактическом </w:t>
      </w:r>
      <w:r w:rsidRPr="00A05CE3">
        <w:rPr>
          <w:rFonts w:ascii="Franklin Gothic Book" w:hAnsi="Franklin Gothic Book" w:cs="Times New Roman"/>
          <w:szCs w:val="24"/>
        </w:rPr>
        <w:t>наличии у заявителя</w:t>
      </w:r>
      <w:r w:rsidRPr="00A05CE3">
        <w:rPr>
          <w:rFonts w:ascii="Franklin Gothic Book" w:hAnsi="Franklin Gothic Book"/>
          <w:szCs w:val="24"/>
        </w:rPr>
        <w:t xml:space="preserve">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w:t>
      </w:r>
      <w:r>
        <w:rPr>
          <w:rFonts w:ascii="Franklin Gothic Book" w:hAnsi="Franklin Gothic Book"/>
          <w:szCs w:val="24"/>
        </w:rPr>
        <w:t>до 2</w:t>
      </w:r>
      <w:r w:rsidRPr="00A05CE3">
        <w:rPr>
          <w:rFonts w:ascii="Franklin Gothic Book" w:hAnsi="Franklin Gothic Book"/>
          <w:szCs w:val="24"/>
        </w:rPr>
        <w:t>» не меняется).</w:t>
      </w:r>
    </w:p>
    <w:p w:rsidR="00204CB9" w:rsidRDefault="00204CB9" w:rsidP="00744A58">
      <w:pPr>
        <w:jc w:val="both"/>
        <w:rPr>
          <w:rFonts w:ascii="Franklin Gothic Book" w:hAnsi="Franklin Gothic Book"/>
          <w:color w:val="FF0000"/>
          <w:sz w:val="24"/>
          <w:szCs w:val="24"/>
          <w:lang w:val="ru-RU"/>
        </w:rPr>
      </w:pPr>
    </w:p>
    <w:p w:rsidR="00944C6B" w:rsidRPr="0061604D" w:rsidRDefault="00944C6B" w:rsidP="00744A58">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7B3FBA" w:rsidRDefault="007B3FBA" w:rsidP="006E0E2C">
      <w:pPr>
        <w:spacing w:line="276" w:lineRule="auto"/>
        <w:ind w:left="1560" w:hanging="1560"/>
        <w:jc w:val="both"/>
        <w:rPr>
          <w:rFonts w:ascii="Franklin Gothic Book" w:hAnsi="Franklin Gothic Book"/>
          <w:b/>
          <w:bCs/>
          <w:sz w:val="24"/>
          <w:szCs w:val="24"/>
          <w:lang w:val="ru-RU"/>
        </w:rPr>
      </w:pPr>
    </w:p>
    <w:p w:rsidR="009073FB" w:rsidRDefault="009073FB" w:rsidP="006E0E2C">
      <w:pPr>
        <w:spacing w:line="276" w:lineRule="auto"/>
        <w:ind w:left="1560" w:hanging="1560"/>
        <w:jc w:val="both"/>
        <w:rPr>
          <w:rFonts w:ascii="Franklin Gothic Book" w:hAnsi="Franklin Gothic Book"/>
          <w:bCs/>
          <w:sz w:val="24"/>
          <w:szCs w:val="24"/>
          <w:lang w:val="ru-RU"/>
        </w:rPr>
      </w:pPr>
      <w:r w:rsidRPr="00F633CD">
        <w:rPr>
          <w:rFonts w:ascii="Franklin Gothic Book" w:hAnsi="Franklin Gothic Book"/>
          <w:b/>
          <w:bCs/>
          <w:sz w:val="24"/>
          <w:szCs w:val="24"/>
          <w:lang w:val="ru-RU"/>
        </w:rPr>
        <w:t>Приложени</w:t>
      </w:r>
      <w:r>
        <w:rPr>
          <w:rFonts w:ascii="Franklin Gothic Book" w:hAnsi="Franklin Gothic Book"/>
          <w:b/>
          <w:bCs/>
          <w:sz w:val="24"/>
          <w:szCs w:val="24"/>
          <w:lang w:val="ru-RU"/>
        </w:rPr>
        <w:t>е</w:t>
      </w:r>
      <w:r w:rsidRPr="00F633CD">
        <w:rPr>
          <w:rFonts w:ascii="Franklin Gothic Book" w:hAnsi="Franklin Gothic Book"/>
          <w:b/>
          <w:bCs/>
          <w:sz w:val="24"/>
          <w:szCs w:val="24"/>
          <w:lang w:val="ru-RU"/>
        </w:rPr>
        <w:t xml:space="preserve">: </w:t>
      </w:r>
      <w:r w:rsidRPr="00A258EE">
        <w:rPr>
          <w:rFonts w:ascii="Franklin Gothic Book" w:hAnsi="Franklin Gothic Book"/>
          <w:bCs/>
          <w:sz w:val="24"/>
          <w:szCs w:val="24"/>
          <w:lang w:val="ru-RU"/>
        </w:rPr>
        <w:t xml:space="preserve">Результаты проверок стенда СДКУ (по форме приложения </w:t>
      </w:r>
      <w:r w:rsidR="00FE79F4">
        <w:rPr>
          <w:rFonts w:ascii="Franklin Gothic Book" w:hAnsi="Franklin Gothic Book"/>
          <w:bCs/>
          <w:sz w:val="24"/>
          <w:szCs w:val="24"/>
          <w:lang w:val="ru-RU"/>
        </w:rPr>
        <w:t>1</w:t>
      </w:r>
      <w:r w:rsidRPr="00A258EE">
        <w:rPr>
          <w:rFonts w:ascii="Franklin Gothic Book" w:hAnsi="Franklin Gothic Book"/>
          <w:bCs/>
          <w:sz w:val="24"/>
          <w:szCs w:val="24"/>
          <w:lang w:val="ru-RU"/>
        </w:rPr>
        <w:t>).</w:t>
      </w:r>
    </w:p>
    <w:p w:rsidR="009073FB" w:rsidRPr="0061604D" w:rsidRDefault="009073FB" w:rsidP="005C78BF">
      <w:pPr>
        <w:spacing w:after="200"/>
        <w:ind w:firstLine="709"/>
        <w:rPr>
          <w:rFonts w:ascii="Franklin Gothic Book" w:hAnsi="Franklin Gothic Book"/>
          <w:sz w:val="24"/>
          <w:szCs w:val="24"/>
          <w:lang w:val="ru-RU"/>
        </w:rPr>
      </w:pPr>
    </w:p>
    <w:bookmarkEnd w:id="19"/>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3"/>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85250" w:rsidRDefault="00085250"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85250" w:rsidRDefault="00085250"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85250" w:rsidRDefault="00085250"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85250" w:rsidRDefault="00085250"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073FB" w:rsidRDefault="009073FB">
      <w:pPr>
        <w:rPr>
          <w:rFonts w:ascii="Franklin Gothic Book" w:hAnsi="Franklin Gothic Book"/>
          <w:caps/>
          <w:sz w:val="24"/>
          <w:szCs w:val="24"/>
          <w:lang w:val="ru-RU"/>
        </w:rPr>
      </w:pPr>
      <w:r>
        <w:rPr>
          <w:rFonts w:ascii="Franklin Gothic Book" w:hAnsi="Franklin Gothic Book"/>
          <w:caps/>
          <w:sz w:val="24"/>
          <w:szCs w:val="24"/>
          <w:lang w:val="ru-RU"/>
        </w:rPr>
        <w:br w:type="page"/>
      </w:r>
    </w:p>
    <w:p w:rsidR="006E0E2C" w:rsidRDefault="006E0E2C" w:rsidP="00720FB6">
      <w:pPr>
        <w:keepNext/>
        <w:jc w:val="right"/>
        <w:outlineLvl w:val="0"/>
        <w:rPr>
          <w:rFonts w:ascii="Franklin Gothic Book" w:hAnsi="Franklin Gothic Book"/>
          <w:bCs/>
          <w:kern w:val="32"/>
          <w:sz w:val="28"/>
          <w:szCs w:val="28"/>
          <w:lang w:val="ru-RU"/>
        </w:rPr>
        <w:sectPr w:rsidR="006E0E2C" w:rsidSect="00085250">
          <w:pgSz w:w="11906" w:h="16838" w:code="9"/>
          <w:pgMar w:top="567" w:right="566" w:bottom="851" w:left="1276" w:header="720" w:footer="720" w:gutter="0"/>
          <w:cols w:space="720"/>
          <w:docGrid w:linePitch="272"/>
        </w:sectPr>
      </w:pPr>
    </w:p>
    <w:p w:rsidR="009073FB" w:rsidRPr="00720FB6" w:rsidRDefault="009073FB" w:rsidP="00720FB6">
      <w:pPr>
        <w:keepNext/>
        <w:jc w:val="right"/>
        <w:outlineLvl w:val="0"/>
        <w:rPr>
          <w:rFonts w:ascii="Franklin Gothic Book" w:hAnsi="Franklin Gothic Book"/>
          <w:bCs/>
          <w:kern w:val="32"/>
          <w:sz w:val="28"/>
          <w:szCs w:val="28"/>
          <w:lang w:val="ru-RU"/>
        </w:rPr>
      </w:pPr>
      <w:r w:rsidRPr="00720FB6">
        <w:rPr>
          <w:rFonts w:ascii="Franklin Gothic Book" w:hAnsi="Franklin Gothic Book"/>
          <w:bCs/>
          <w:kern w:val="32"/>
          <w:sz w:val="28"/>
          <w:szCs w:val="28"/>
          <w:lang w:val="ru-RU"/>
        </w:rPr>
        <w:lastRenderedPageBreak/>
        <w:t xml:space="preserve">Приложение </w:t>
      </w:r>
      <w:r w:rsidR="00FE79F4">
        <w:rPr>
          <w:rFonts w:ascii="Franklin Gothic Book" w:hAnsi="Franklin Gothic Book"/>
          <w:bCs/>
          <w:kern w:val="32"/>
          <w:sz w:val="28"/>
          <w:szCs w:val="28"/>
          <w:lang w:val="ru-RU"/>
        </w:rPr>
        <w:t>1</w:t>
      </w:r>
    </w:p>
    <w:p w:rsidR="009073FB" w:rsidRPr="000F069D" w:rsidRDefault="009073FB" w:rsidP="009073FB">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0F069D">
        <w:rPr>
          <w:rFonts w:ascii="Franklin Gothic Book" w:hAnsi="Franklin Gothic Book"/>
          <w:b/>
          <w:bCs/>
          <w:kern w:val="32"/>
          <w:sz w:val="28"/>
          <w:szCs w:val="28"/>
          <w:lang w:val="ru-RU"/>
        </w:rPr>
        <w:t xml:space="preserve"> проверок стенда </w:t>
      </w:r>
      <w:r>
        <w:rPr>
          <w:rFonts w:ascii="Franklin Gothic Book" w:hAnsi="Franklin Gothic Book"/>
          <w:b/>
          <w:bCs/>
          <w:kern w:val="32"/>
          <w:sz w:val="28"/>
          <w:szCs w:val="28"/>
          <w:lang w:val="ru-RU"/>
        </w:rPr>
        <w:t>СДКУ</w:t>
      </w:r>
    </w:p>
    <w:p w:rsidR="009073FB" w:rsidRPr="000F069D" w:rsidRDefault="009073FB" w:rsidP="009073FB">
      <w:pPr>
        <w:keepNext/>
        <w:jc w:val="center"/>
        <w:outlineLvl w:val="0"/>
        <w:rPr>
          <w:rFonts w:ascii="Franklin Gothic Book" w:hAnsi="Franklin Gothic Book"/>
          <w:b/>
          <w:bCs/>
          <w:kern w:val="32"/>
          <w:sz w:val="28"/>
          <w:szCs w:val="28"/>
          <w:lang w:val="ru-RU"/>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2514"/>
        <w:gridCol w:w="9261"/>
        <w:gridCol w:w="2590"/>
      </w:tblGrid>
      <w:tr w:rsidR="009073FB" w:rsidTr="00720FB6">
        <w:trPr>
          <w:cantSplit/>
          <w:trHeight w:val="452"/>
          <w:tblHeader/>
        </w:trPr>
        <w:tc>
          <w:tcPr>
            <w:tcW w:w="682"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1640"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6042"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1690"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9073FB" w:rsidTr="00720FB6">
        <w:trPr>
          <w:cantSplit/>
          <w:trHeight w:val="151"/>
          <w:tblHeader/>
        </w:trPr>
        <w:tc>
          <w:tcPr>
            <w:tcW w:w="682"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1</w:t>
            </w:r>
          </w:p>
        </w:tc>
        <w:tc>
          <w:tcPr>
            <w:tcW w:w="1640"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2</w:t>
            </w:r>
          </w:p>
        </w:tc>
        <w:tc>
          <w:tcPr>
            <w:tcW w:w="6042"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3</w:t>
            </w:r>
          </w:p>
        </w:tc>
        <w:tc>
          <w:tcPr>
            <w:tcW w:w="1690"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4</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6042" w:type="dxa"/>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w:t>
            </w:r>
            <w:r>
              <w:rPr>
                <w:rFonts w:ascii="Franklin Gothic Book" w:hAnsi="Franklin Gothic Book"/>
              </w:rPr>
              <w:t xml:space="preserve"> </w:t>
            </w:r>
            <w:r w:rsidRPr="000F069D">
              <w:rPr>
                <w:rFonts w:ascii="Franklin Gothic Book" w:hAnsi="Franklin Gothic Book"/>
              </w:rPr>
              <w:t>А.1.</w:t>
            </w:r>
          </w:p>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w:t>
            </w:r>
            <w:r w:rsidR="00163300">
              <w:rPr>
                <w:rFonts w:ascii="Franklin Gothic Book" w:hAnsi="Franklin Gothic Book" w:cstheme="minorHAnsi"/>
              </w:rPr>
              <w:t>о</w:t>
            </w:r>
            <w:r>
              <w:rPr>
                <w:rFonts w:ascii="Franklin Gothic Book" w:hAnsi="Franklin Gothic Book" w:cstheme="minorHAnsi"/>
              </w:rPr>
              <w:t>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w:t>
            </w:r>
            <w:r w:rsidR="00163300">
              <w:rPr>
                <w:rFonts w:ascii="Franklin Gothic Book" w:hAnsi="Franklin Gothic Book"/>
              </w:rPr>
              <w:t xml:space="preserve"> </w:t>
            </w:r>
            <w:r w:rsidRPr="000F069D">
              <w:rPr>
                <w:rFonts w:ascii="Franklin Gothic Book" w:hAnsi="Franklin Gothic Book"/>
              </w:rPr>
              <w:t>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20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1640" w:type="dxa"/>
            <w:vAlign w:val="center"/>
          </w:tcPr>
          <w:p w:rsidR="009073FB" w:rsidRPr="00EF14A8"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25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30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программы КНП</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36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41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45</w:t>
            </w:r>
          </w:p>
        </w:tc>
        <w:tc>
          <w:tcPr>
            <w:tcW w:w="1640" w:type="dxa"/>
            <w:vAlign w:val="center"/>
          </w:tcPr>
          <w:p w:rsidR="009073FB" w:rsidRPr="006E2750"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51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55</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56</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57</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58</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bl>
    <w:p w:rsidR="009073FB" w:rsidRPr="00F633CD" w:rsidRDefault="009073FB" w:rsidP="009073FB">
      <w:pPr>
        <w:spacing w:line="276" w:lineRule="auto"/>
        <w:ind w:right="-598"/>
        <w:rPr>
          <w:rFonts w:ascii="Franklin Gothic Book" w:hAnsi="Franklin Gothic Book"/>
          <w:lang w:val="ru-RU"/>
        </w:rPr>
      </w:pPr>
    </w:p>
    <w:tbl>
      <w:tblPr>
        <w:tblW w:w="9923" w:type="dxa"/>
        <w:tblLook w:val="01E0" w:firstRow="1" w:lastRow="1" w:firstColumn="1" w:lastColumn="1" w:noHBand="0" w:noVBand="0"/>
      </w:tblPr>
      <w:tblGrid>
        <w:gridCol w:w="3969"/>
        <w:gridCol w:w="426"/>
        <w:gridCol w:w="1699"/>
        <w:gridCol w:w="427"/>
        <w:gridCol w:w="1559"/>
        <w:gridCol w:w="566"/>
        <w:gridCol w:w="1277"/>
      </w:tblGrid>
      <w:tr w:rsidR="009073FB" w:rsidRPr="00F633CD" w:rsidTr="00085250">
        <w:trPr>
          <w:trHeight w:val="281"/>
        </w:trPr>
        <w:tc>
          <w:tcPr>
            <w:tcW w:w="3969" w:type="dxa"/>
          </w:tcPr>
          <w:p w:rsidR="009073FB" w:rsidRPr="00F633CD" w:rsidRDefault="009073FB" w:rsidP="00085250">
            <w:pPr>
              <w:spacing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Руководитель группы проверки:</w:t>
            </w:r>
          </w:p>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rPr>
                <w:rFonts w:ascii="Franklin Gothic Book" w:hAnsi="Franklin Gothic Book"/>
                <w:sz w:val="24"/>
                <w:szCs w:val="24"/>
                <w:lang w:val="ru-RU"/>
              </w:rPr>
            </w:pPr>
          </w:p>
        </w:tc>
        <w:tc>
          <w:tcPr>
            <w:tcW w:w="1559" w:type="dxa"/>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p>
        </w:tc>
      </w:tr>
      <w:tr w:rsidR="009073FB" w:rsidRPr="00F633CD" w:rsidTr="00085250">
        <w:trPr>
          <w:trHeight w:val="505"/>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r w:rsidR="009073FB" w:rsidRPr="00F633CD" w:rsidTr="00085250">
        <w:trPr>
          <w:trHeight w:val="281"/>
        </w:trPr>
        <w:tc>
          <w:tcPr>
            <w:tcW w:w="3969" w:type="dxa"/>
          </w:tcPr>
          <w:p w:rsidR="009073FB" w:rsidRPr="00F633CD" w:rsidRDefault="009073FB" w:rsidP="00085250">
            <w:pPr>
              <w:spacing w:line="276" w:lineRule="auto"/>
              <w:rPr>
                <w:rFonts w:ascii="Franklin Gothic Book" w:hAnsi="Franklin Gothic Book"/>
                <w:sz w:val="24"/>
                <w:szCs w:val="24"/>
                <w:lang w:val="ru-RU"/>
              </w:rPr>
            </w:pPr>
            <w:r w:rsidRPr="00F633CD">
              <w:rPr>
                <w:rFonts w:ascii="Franklin Gothic Book" w:hAnsi="Franklin Gothic Book"/>
                <w:sz w:val="24"/>
                <w:szCs w:val="24"/>
                <w:lang w:val="ru-RU"/>
              </w:rPr>
              <w:t>Члены группы проверки:</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Pr>
          <w:p w:rsidR="009073FB" w:rsidRPr="00F633CD" w:rsidRDefault="009073FB" w:rsidP="00085250">
            <w:pPr>
              <w:spacing w:line="276" w:lineRule="auto"/>
              <w:jc w:val="center"/>
              <w:rPr>
                <w:rFonts w:ascii="Franklin Gothic Book" w:hAnsi="Franklin Gothic Book"/>
                <w:i/>
                <w:vertAlign w:val="superscript"/>
                <w:lang w:val="ru-RU"/>
              </w:rPr>
            </w:pP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u w:val="single"/>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91"/>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24"/>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bl>
    <w:p w:rsidR="0096605C" w:rsidRDefault="0096605C" w:rsidP="005C78BF">
      <w:pPr>
        <w:ind w:left="6663"/>
        <w:rPr>
          <w:rFonts w:ascii="Franklin Gothic Book" w:hAnsi="Franklin Gothic Book"/>
          <w:caps/>
          <w:sz w:val="24"/>
          <w:szCs w:val="24"/>
          <w:lang w:val="ru-RU"/>
        </w:rPr>
      </w:pPr>
    </w:p>
    <w:p w:rsidR="006E0E2C" w:rsidRDefault="006E0E2C" w:rsidP="005C78BF">
      <w:pPr>
        <w:ind w:left="6663"/>
        <w:rPr>
          <w:rFonts w:ascii="Franklin Gothic Book" w:hAnsi="Franklin Gothic Book"/>
          <w:caps/>
          <w:sz w:val="24"/>
          <w:szCs w:val="24"/>
          <w:lang w:val="ru-RU"/>
        </w:rPr>
        <w:sectPr w:rsidR="006E0E2C" w:rsidSect="006E0E2C">
          <w:pgSz w:w="16838" w:h="11906" w:orient="landscape" w:code="9"/>
          <w:pgMar w:top="1276" w:right="567" w:bottom="567" w:left="851" w:header="720" w:footer="720" w:gutter="0"/>
          <w:cols w:space="720"/>
          <w:docGrid w:linePitch="272"/>
        </w:sectPr>
      </w:pPr>
    </w:p>
    <w:p w:rsidR="00BD691A" w:rsidRDefault="00BD691A">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Заявка на предварительный квалификационный отбор по видам работ, услуг.</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Общие сведения о заявителе.</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финансовых показателях заявителя.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C43F40">
        <w:rPr>
          <w:rFonts w:ascii="Franklin Gothic Book" w:hAnsi="Franklin Gothic Book"/>
          <w:sz w:val="24"/>
          <w:szCs w:val="24"/>
          <w:lang w:val="ru-RU"/>
        </w:rPr>
        <w:t>Расшифровка дебиторской и кредиторской задолженности.</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опыте выполнения работ заявителем по предмету ПКО.</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оснащенности техническими ресурсами.</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персонале, привлекаемом к выполнению заявленного вида работ, услуг.</w:t>
      </w:r>
    </w:p>
    <w:p w:rsidR="002F7A8C"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документах на право осуществления деятельности по предмету ПКО.</w:t>
      </w:r>
    </w:p>
    <w:p w:rsidR="002F7A8C" w:rsidRPr="00C43F40"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E56FF9">
        <w:rPr>
          <w:rFonts w:ascii="Franklin Gothic Book" w:hAnsi="Franklin Gothic Book"/>
          <w:sz w:val="24"/>
          <w:szCs w:val="24"/>
          <w:lang w:val="ru-RU"/>
        </w:rPr>
        <w:t xml:space="preserve">Перечень проверок стенда </w:t>
      </w:r>
      <w:r>
        <w:rPr>
          <w:rFonts w:ascii="Franklin Gothic Book" w:hAnsi="Franklin Gothic Book"/>
          <w:sz w:val="24"/>
          <w:szCs w:val="24"/>
          <w:lang w:val="ru-RU"/>
        </w:rPr>
        <w:t>СДКУ</w:t>
      </w:r>
      <w:r w:rsidRPr="00E56FF9">
        <w:rPr>
          <w:rFonts w:ascii="Franklin Gothic Book" w:hAnsi="Franklin Gothic Book"/>
          <w:sz w:val="24"/>
          <w:szCs w:val="24"/>
          <w:lang w:val="ru-RU"/>
        </w:rPr>
        <w:t xml:space="preserve">. </w:t>
      </w:r>
    </w:p>
    <w:p w:rsidR="0096605C" w:rsidRPr="00605755" w:rsidRDefault="0096605C" w:rsidP="0096605C">
      <w:pPr>
        <w:pStyle w:val="affff"/>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85250">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63300"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F7A8C" w:rsidRPr="005A147F">
        <w:rPr>
          <w:rFonts w:ascii="Franklin Gothic Book" w:hAnsi="Franklin Gothic Book"/>
          <w:b/>
          <w:color w:val="000000"/>
          <w:sz w:val="24"/>
          <w:szCs w:val="24"/>
          <w:lang w:val="ru-RU" w:eastAsia="en-US"/>
        </w:rPr>
        <w:t>39</w:t>
      </w:r>
      <w:r w:rsidR="008264C8">
        <w:rPr>
          <w:rFonts w:ascii="Franklin Gothic Book" w:hAnsi="Franklin Gothic Book"/>
          <w:b/>
          <w:color w:val="000000"/>
          <w:sz w:val="24"/>
          <w:szCs w:val="24"/>
          <w:lang w:val="ru-RU" w:eastAsia="en-US"/>
        </w:rPr>
        <w:t>6</w:t>
      </w:r>
      <w:r w:rsidR="002F7A8C" w:rsidRPr="0060415A">
        <w:rPr>
          <w:rFonts w:ascii="Franklin Gothic Book" w:hAnsi="Franklin Gothic Book"/>
          <w:color w:val="000000"/>
          <w:sz w:val="24"/>
          <w:szCs w:val="24"/>
          <w:lang w:val="ru-RU" w:eastAsia="en-US"/>
        </w:rPr>
        <w:t>:</w:t>
      </w:r>
      <w:r w:rsidR="002F7A8C" w:rsidRPr="005C0C96">
        <w:rPr>
          <w:rFonts w:ascii="Franklin Gothic Book" w:hAnsi="Franklin Gothic Book"/>
          <w:color w:val="000000"/>
          <w:sz w:val="24"/>
          <w:szCs w:val="24"/>
          <w:lang w:val="ru-RU" w:eastAsia="en-US"/>
        </w:rPr>
        <w:t xml:space="preserve"> </w:t>
      </w:r>
      <w:r w:rsidR="002F7A8C" w:rsidRPr="005C0C96">
        <w:rPr>
          <w:rFonts w:ascii="Franklin Gothic Book" w:hAnsi="Franklin Gothic Book"/>
          <w:color w:val="000000"/>
          <w:sz w:val="24"/>
          <w:szCs w:val="24"/>
          <w:lang w:val="ru-RU" w:eastAsia="en-US"/>
        </w:rPr>
        <w:br/>
      </w:r>
      <w:r w:rsidR="002F7A8C" w:rsidRPr="0003732F">
        <w:rPr>
          <w:rFonts w:ascii="Franklin Gothic Book" w:hAnsi="Franklin Gothic Book"/>
          <w:b/>
          <w:color w:val="000000" w:themeColor="text1"/>
          <w:sz w:val="24"/>
          <w:szCs w:val="24"/>
          <w:lang w:val="ru-RU"/>
        </w:rPr>
        <w:t xml:space="preserve">производство и наладка нового программно-технического комплекса системы диспетчерского </w:t>
      </w:r>
      <w:r w:rsidR="002F7A8C" w:rsidRPr="007B3FBA">
        <w:rPr>
          <w:rFonts w:ascii="Franklin Gothic Book" w:hAnsi="Franklin Gothic Book"/>
          <w:b/>
          <w:color w:val="000000" w:themeColor="text1"/>
          <w:sz w:val="24"/>
          <w:szCs w:val="24"/>
          <w:u w:val="single"/>
          <w:lang w:val="ru-RU"/>
        </w:rPr>
        <w:t>контроля и управления (ПТК СДКУ) на объектах организаций системы «Транснефть»</w:t>
      </w:r>
      <w:r w:rsidRPr="007B3FBA">
        <w:rPr>
          <w:rFonts w:ascii="Franklin Gothic Book" w:hAnsi="Franklin Gothic Book"/>
          <w:i/>
          <w:u w:val="single"/>
          <w:lang w:val="ru-RU" w:eastAsia="en-US"/>
        </w:rPr>
        <w:t xml:space="preserve">     </w:t>
      </w: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7B3FBA">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2F7A8C">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085250">
          <w:pgSz w:w="11906" w:h="16838" w:code="9"/>
          <w:pgMar w:top="709"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3300"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3300"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63300"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163300"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163300"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16330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6330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6330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163300"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16330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16330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163300"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63300"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3300"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63300"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63300"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63300" w:rsidRDefault="00163300" w:rsidP="0096605C">
      <w:pPr>
        <w:jc w:val="center"/>
        <w:rPr>
          <w:rFonts w:ascii="Franklin Gothic Book" w:hAnsi="Franklin Gothic Book"/>
          <w:color w:val="000000"/>
          <w:sz w:val="24"/>
          <w:szCs w:val="24"/>
          <w:lang w:val="ru-RU"/>
        </w:rPr>
      </w:pPr>
    </w:p>
    <w:p w:rsidR="00163300" w:rsidRPr="00605755" w:rsidRDefault="00163300" w:rsidP="00163300">
      <w:pPr>
        <w:jc w:val="center"/>
        <w:rPr>
          <w:rFonts w:ascii="Franklin Gothic Book" w:hAnsi="Franklin Gothic Book"/>
          <w:b/>
          <w:sz w:val="28"/>
          <w:szCs w:val="28"/>
          <w:lang w:val="ru-RU"/>
        </w:rPr>
      </w:pPr>
    </w:p>
    <w:p w:rsidR="00163300" w:rsidRPr="00605755" w:rsidRDefault="00163300" w:rsidP="0016330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63300" w:rsidRPr="00605755" w:rsidRDefault="00163300" w:rsidP="00163300">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63300" w:rsidRPr="00605755" w:rsidRDefault="00163300" w:rsidP="0016330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63300" w:rsidRPr="00605755" w:rsidRDefault="00163300" w:rsidP="00163300">
      <w:pPr>
        <w:jc w:val="center"/>
        <w:rPr>
          <w:rFonts w:ascii="Franklin Gothic Book" w:hAnsi="Franklin Gothic Book"/>
          <w:b/>
          <w:sz w:val="28"/>
          <w:szCs w:val="28"/>
          <w:lang w:val="ru-RU"/>
        </w:rPr>
      </w:pPr>
    </w:p>
    <w:p w:rsidR="00163300" w:rsidRPr="00605755" w:rsidRDefault="00163300" w:rsidP="00163300">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63300" w:rsidRPr="00605755" w:rsidRDefault="00163300" w:rsidP="00163300">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63300" w:rsidRPr="00605755" w:rsidRDefault="00163300" w:rsidP="00163300">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163300">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63300"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163300"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032EA5" w:rsidRPr="00310021" w:rsidRDefault="00032EA5" w:rsidP="00032EA5">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032EA5" w:rsidRPr="00310021" w:rsidRDefault="00032EA5" w:rsidP="00032EA5">
      <w:pPr>
        <w:pStyle w:val="2c"/>
        <w:tabs>
          <w:tab w:val="left" w:pos="284"/>
        </w:tabs>
        <w:ind w:left="720" w:firstLine="0"/>
        <w:jc w:val="right"/>
        <w:rPr>
          <w:rFonts w:ascii="Franklin Gothic Book" w:hAnsi="Franklin Gothic Book"/>
          <w:b w:val="0"/>
          <w:sz w:val="24"/>
          <w:szCs w:val="24"/>
        </w:rPr>
      </w:pPr>
    </w:p>
    <w:tbl>
      <w:tblPr>
        <w:tblW w:w="483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3734"/>
        <w:gridCol w:w="3684"/>
        <w:gridCol w:w="1536"/>
        <w:gridCol w:w="2432"/>
        <w:gridCol w:w="2695"/>
      </w:tblGrid>
      <w:tr w:rsidR="00032EA5" w:rsidRPr="00310021" w:rsidTr="00231064">
        <w:trPr>
          <w:trHeight w:val="1349"/>
          <w:tblHeader/>
        </w:trPr>
        <w:tc>
          <w:tcPr>
            <w:tcW w:w="188" w:type="pct"/>
            <w:vAlign w:val="center"/>
          </w:tcPr>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276"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032EA5" w:rsidRPr="00310021" w:rsidRDefault="00032EA5" w:rsidP="00231064">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1259"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525"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831"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921" w:type="pct"/>
            <w:vAlign w:val="center"/>
          </w:tcPr>
          <w:p w:rsidR="00032EA5" w:rsidRPr="00310021" w:rsidRDefault="00032EA5" w:rsidP="00231064">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32EA5" w:rsidRPr="00310021" w:rsidTr="00231064">
        <w:trPr>
          <w:trHeight w:val="275"/>
        </w:trPr>
        <w:tc>
          <w:tcPr>
            <w:tcW w:w="188"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c>
          <w:tcPr>
            <w:tcW w:w="1276" w:type="pct"/>
            <w:vAlign w:val="center"/>
          </w:tcPr>
          <w:p w:rsidR="00032EA5" w:rsidRPr="00310021" w:rsidRDefault="00032EA5" w:rsidP="00231064">
            <w:pPr>
              <w:tabs>
                <w:tab w:val="left" w:pos="284"/>
              </w:tabs>
              <w:rPr>
                <w:rFonts w:ascii="Franklin Gothic Book" w:hAnsi="Franklin Gothic Book"/>
                <w:sz w:val="24"/>
                <w:szCs w:val="24"/>
                <w:lang w:val="ru-RU"/>
              </w:rPr>
            </w:pPr>
          </w:p>
        </w:tc>
        <w:tc>
          <w:tcPr>
            <w:tcW w:w="1259" w:type="pct"/>
          </w:tcPr>
          <w:p w:rsidR="00032EA5" w:rsidRPr="00310021" w:rsidRDefault="00032EA5" w:rsidP="00231064">
            <w:pPr>
              <w:tabs>
                <w:tab w:val="left" w:pos="284"/>
              </w:tabs>
              <w:rPr>
                <w:rFonts w:ascii="Franklin Gothic Book" w:hAnsi="Franklin Gothic Book"/>
                <w:sz w:val="24"/>
                <w:szCs w:val="24"/>
                <w:lang w:val="ru-RU"/>
              </w:rPr>
            </w:pPr>
          </w:p>
        </w:tc>
        <w:tc>
          <w:tcPr>
            <w:tcW w:w="525"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831"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921"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r>
      <w:tr w:rsidR="00032EA5" w:rsidRPr="00310021" w:rsidTr="00231064">
        <w:trPr>
          <w:trHeight w:val="275"/>
        </w:trPr>
        <w:tc>
          <w:tcPr>
            <w:tcW w:w="188"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c>
          <w:tcPr>
            <w:tcW w:w="1276" w:type="pct"/>
            <w:vAlign w:val="center"/>
          </w:tcPr>
          <w:p w:rsidR="00032EA5" w:rsidRPr="00310021" w:rsidRDefault="00032EA5" w:rsidP="00231064">
            <w:pPr>
              <w:tabs>
                <w:tab w:val="left" w:pos="284"/>
              </w:tabs>
              <w:rPr>
                <w:rFonts w:ascii="Franklin Gothic Book" w:hAnsi="Franklin Gothic Book"/>
                <w:sz w:val="24"/>
                <w:szCs w:val="24"/>
                <w:lang w:val="ru-RU"/>
              </w:rPr>
            </w:pPr>
          </w:p>
        </w:tc>
        <w:tc>
          <w:tcPr>
            <w:tcW w:w="1259" w:type="pct"/>
          </w:tcPr>
          <w:p w:rsidR="00032EA5" w:rsidRPr="00310021" w:rsidRDefault="00032EA5" w:rsidP="00231064">
            <w:pPr>
              <w:tabs>
                <w:tab w:val="left" w:pos="284"/>
              </w:tabs>
              <w:rPr>
                <w:rFonts w:ascii="Franklin Gothic Book" w:hAnsi="Franklin Gothic Book"/>
                <w:sz w:val="24"/>
                <w:szCs w:val="24"/>
                <w:lang w:val="ru-RU"/>
              </w:rPr>
            </w:pPr>
          </w:p>
        </w:tc>
        <w:tc>
          <w:tcPr>
            <w:tcW w:w="525"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831"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921"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r>
    </w:tbl>
    <w:p w:rsidR="00032EA5" w:rsidRPr="00310021" w:rsidRDefault="00032EA5" w:rsidP="00032EA5">
      <w:pPr>
        <w:tabs>
          <w:tab w:val="left" w:pos="284"/>
        </w:tabs>
        <w:rPr>
          <w:rFonts w:ascii="Franklin Gothic Book" w:hAnsi="Franklin Gothic Book"/>
          <w:lang w:val="ru-RU"/>
        </w:rPr>
      </w:pPr>
    </w:p>
    <w:p w:rsidR="00032EA5" w:rsidRPr="00F633CD" w:rsidRDefault="00032EA5" w:rsidP="00032EA5">
      <w:pPr>
        <w:spacing w:after="120" w:line="276" w:lineRule="auto"/>
        <w:jc w:val="both"/>
        <w:rPr>
          <w:rFonts w:ascii="Franklin Gothic Book" w:hAnsi="Franklin Gothic Book"/>
          <w:sz w:val="24"/>
          <w:szCs w:val="24"/>
          <w:lang w:val="ru-RU"/>
        </w:rPr>
      </w:pPr>
      <w:r w:rsidRPr="00AF6624">
        <w:rPr>
          <w:rFonts w:ascii="Franklin Gothic Book" w:hAnsi="Franklin Gothic Book"/>
          <w:sz w:val="24"/>
          <w:szCs w:val="24"/>
          <w:lang w:val="ru-RU"/>
        </w:rPr>
        <w:t xml:space="preserve">Общая оснащенность заявителя техническими ресурсами </w:t>
      </w:r>
      <w:r w:rsidRPr="00F633CD">
        <w:rPr>
          <w:rFonts w:ascii="Franklin Gothic Book" w:hAnsi="Franklin Gothic Book"/>
          <w:sz w:val="24"/>
          <w:szCs w:val="24"/>
          <w:lang w:val="ru-RU"/>
        </w:rPr>
        <w:t>по состоянию на «____» _____________20__г.  - __ ед</w:t>
      </w:r>
      <w:r>
        <w:rPr>
          <w:rFonts w:ascii="Franklin Gothic Book" w:hAnsi="Franklin Gothic Book"/>
          <w:sz w:val="24"/>
          <w:szCs w:val="24"/>
          <w:lang w:val="ru-RU"/>
        </w:rPr>
        <w:t>.</w:t>
      </w:r>
    </w:p>
    <w:p w:rsidR="00032EA5" w:rsidRPr="00310021" w:rsidRDefault="00032EA5" w:rsidP="00032EA5">
      <w:pPr>
        <w:ind w:firstLine="426"/>
        <w:rPr>
          <w:rFonts w:ascii="Franklin Gothic Book" w:hAnsi="Franklin Gothic Book"/>
          <w:lang w:val="ru-RU"/>
        </w:rPr>
      </w:pPr>
    </w:p>
    <w:p w:rsidR="00032EA5" w:rsidRPr="00310021" w:rsidRDefault="00032EA5" w:rsidP="00032EA5">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w:t>
      </w:r>
    </w:p>
    <w:p w:rsidR="00032EA5" w:rsidRPr="00310021" w:rsidRDefault="00032EA5" w:rsidP="00032EA5">
      <w:pPr>
        <w:pStyle w:val="2c"/>
        <w:tabs>
          <w:tab w:val="left" w:pos="284"/>
        </w:tabs>
        <w:ind w:left="720" w:firstLine="0"/>
        <w:jc w:val="right"/>
        <w:rPr>
          <w:rFonts w:ascii="Franklin Gothic Book" w:hAnsi="Franklin Gothic Book"/>
          <w:b w:val="0"/>
          <w:sz w:val="24"/>
          <w:szCs w:val="24"/>
        </w:rPr>
      </w:pP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7409"/>
        <w:gridCol w:w="1558"/>
        <w:gridCol w:w="2411"/>
        <w:gridCol w:w="2731"/>
      </w:tblGrid>
      <w:tr w:rsidR="00032EA5" w:rsidRPr="00310021" w:rsidTr="00231064">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526" w:type="pct"/>
            <w:shd w:val="clear" w:color="auto" w:fill="auto"/>
            <w:vAlign w:val="center"/>
            <w:hideMark/>
          </w:tcPr>
          <w:p w:rsidR="00032EA5" w:rsidRPr="00310021" w:rsidRDefault="00032EA5" w:rsidP="00231064">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032EA5" w:rsidRPr="00310021" w:rsidRDefault="00032EA5" w:rsidP="00231064">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531" w:type="pct"/>
            <w:shd w:val="clear" w:color="auto" w:fill="auto"/>
            <w:vAlign w:val="center"/>
            <w:hideMark/>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822" w:type="pct"/>
            <w:shd w:val="clear" w:color="auto" w:fill="auto"/>
            <w:vAlign w:val="center"/>
            <w:hideMark/>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931" w:type="pct"/>
            <w:vAlign w:val="center"/>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032EA5" w:rsidRPr="00310021" w:rsidTr="00231064">
        <w:trPr>
          <w:trHeight w:val="449"/>
        </w:trPr>
        <w:tc>
          <w:tcPr>
            <w:tcW w:w="190"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2526"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r w:rsidR="00032EA5" w:rsidRPr="00310021" w:rsidTr="00231064">
        <w:trPr>
          <w:trHeight w:val="449"/>
        </w:trPr>
        <w:tc>
          <w:tcPr>
            <w:tcW w:w="190"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2526"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r w:rsidR="00032EA5" w:rsidRPr="00310021" w:rsidTr="00231064">
        <w:trPr>
          <w:trHeight w:val="449"/>
        </w:trPr>
        <w:tc>
          <w:tcPr>
            <w:tcW w:w="2716" w:type="pct"/>
            <w:gridSpan w:val="2"/>
            <w:shd w:val="clear" w:color="auto" w:fill="auto"/>
            <w:vAlign w:val="center"/>
          </w:tcPr>
          <w:p w:rsidR="00032EA5" w:rsidRPr="00310021" w:rsidRDefault="00032EA5" w:rsidP="00231064">
            <w:pPr>
              <w:pStyle w:val="affff"/>
              <w:tabs>
                <w:tab w:val="left" w:pos="284"/>
              </w:tabs>
              <w:ind w:left="567"/>
              <w:jc w:val="right"/>
              <w:rPr>
                <w:rFonts w:ascii="Franklin Gothic Book" w:hAnsi="Franklin Gothic Book"/>
                <w:sz w:val="24"/>
                <w:szCs w:val="24"/>
                <w:lang w:val="ru-RU"/>
              </w:rPr>
            </w:pPr>
            <w:r>
              <w:rPr>
                <w:rFonts w:ascii="Franklin Gothic Book" w:hAnsi="Franklin Gothic Book"/>
                <w:sz w:val="24"/>
                <w:szCs w:val="24"/>
                <w:lang w:val="ru-RU"/>
              </w:rPr>
              <w:t>Общая площадь производственных и складских помещений:</w:t>
            </w: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bl>
    <w:p w:rsidR="00032EA5" w:rsidRPr="00F633CD" w:rsidRDefault="00032EA5" w:rsidP="00032EA5">
      <w:pPr>
        <w:tabs>
          <w:tab w:val="left" w:pos="284"/>
        </w:tabs>
        <w:spacing w:line="276" w:lineRule="auto"/>
        <w:rPr>
          <w:rFonts w:ascii="Franklin Gothic Book" w:hAnsi="Franklin Gothic Book"/>
          <w:lang w:val="ru-RU"/>
        </w:rPr>
      </w:pPr>
    </w:p>
    <w:p w:rsidR="00032EA5" w:rsidRPr="00F633CD" w:rsidRDefault="00032EA5" w:rsidP="00032EA5">
      <w:pPr>
        <w:tabs>
          <w:tab w:val="left" w:pos="284"/>
        </w:tabs>
        <w:spacing w:line="276" w:lineRule="auto"/>
        <w:rPr>
          <w:rFonts w:ascii="Franklin Gothic Book" w:hAnsi="Franklin Gothic Book"/>
          <w:lang w:val="ru-RU"/>
        </w:rPr>
      </w:pPr>
    </w:p>
    <w:p w:rsidR="00032EA5" w:rsidRPr="00F633CD" w:rsidRDefault="00032EA5" w:rsidP="00032EA5">
      <w:pPr>
        <w:tabs>
          <w:tab w:val="left" w:pos="284"/>
        </w:tabs>
        <w:spacing w:line="276" w:lineRule="auto"/>
        <w:rPr>
          <w:rFonts w:ascii="Franklin Gothic Book" w:hAnsi="Franklin Gothic Book"/>
          <w:sz w:val="24"/>
          <w:szCs w:val="24"/>
          <w:lang w:val="ru-RU"/>
        </w:rPr>
      </w:pPr>
      <w:r w:rsidRPr="00F633CD">
        <w:rPr>
          <w:rFonts w:ascii="Franklin Gothic Book" w:hAnsi="Franklin Gothic Book"/>
          <w:sz w:val="24"/>
          <w:szCs w:val="24"/>
          <w:lang w:val="ru-RU"/>
        </w:rPr>
        <w:tab/>
        <w:t>___________________       _____________     ______________________________________________</w:t>
      </w:r>
    </w:p>
    <w:p w:rsidR="00032EA5" w:rsidRPr="00F633CD" w:rsidRDefault="00032EA5" w:rsidP="00032EA5">
      <w:pPr>
        <w:tabs>
          <w:tab w:val="left" w:pos="284"/>
        </w:tabs>
        <w:spacing w:line="276" w:lineRule="auto"/>
        <w:rPr>
          <w:rFonts w:ascii="Franklin Gothic Book" w:hAnsi="Franklin Gothic Book"/>
          <w:lang w:val="ru-RU"/>
        </w:rPr>
      </w:pPr>
      <w:r w:rsidRPr="00F633CD">
        <w:rPr>
          <w:rFonts w:ascii="Franklin Gothic Book" w:hAnsi="Franklin Gothic Book"/>
          <w:lang w:val="ru-RU"/>
        </w:rPr>
        <w:t xml:space="preserve">             (Должность)                         (Подпись)                     (Ф.И.О. руководителя (уполномоченного представителя))                                                           </w:t>
      </w:r>
    </w:p>
    <w:p w:rsidR="00032EA5" w:rsidRPr="00F633CD" w:rsidRDefault="00032EA5" w:rsidP="00032EA5">
      <w:pPr>
        <w:tabs>
          <w:tab w:val="left" w:pos="284"/>
        </w:tabs>
        <w:spacing w:line="276" w:lineRule="auto"/>
        <w:jc w:val="both"/>
        <w:rPr>
          <w:rFonts w:ascii="Franklin Gothic Book" w:hAnsi="Franklin Gothic Book"/>
          <w:strike/>
          <w:color w:val="000000"/>
          <w:sz w:val="24"/>
          <w:szCs w:val="24"/>
          <w:lang w:val="ru-RU"/>
        </w:rPr>
      </w:pPr>
      <w:r w:rsidRPr="00F633CD">
        <w:rPr>
          <w:rFonts w:ascii="Franklin Gothic Book" w:hAnsi="Franklin Gothic Book"/>
          <w:lang w:val="ru-RU"/>
        </w:rPr>
        <w:tab/>
      </w:r>
      <w:r w:rsidRPr="00F633CD">
        <w:rPr>
          <w:rFonts w:ascii="Franklin Gothic Book" w:hAnsi="Franklin Gothic Book"/>
          <w:lang w:val="ru-RU"/>
        </w:rPr>
        <w:tab/>
        <w:t xml:space="preserve">   </w:t>
      </w:r>
      <w:r w:rsidRPr="00F633CD">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032EA5" w:rsidRPr="00F633CD" w:rsidRDefault="00032EA5" w:rsidP="00032EA5">
      <w:pPr>
        <w:spacing w:line="276" w:lineRule="auto"/>
        <w:ind w:left="284"/>
        <w:rPr>
          <w:rFonts w:ascii="Franklin Gothic Book" w:hAnsi="Franklin Gothic Book"/>
          <w:b/>
          <w:sz w:val="28"/>
          <w:szCs w:val="28"/>
          <w:lang w:val="ru-RU"/>
        </w:rPr>
      </w:pPr>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3969"/>
        <w:gridCol w:w="1842"/>
        <w:gridCol w:w="1701"/>
        <w:gridCol w:w="2523"/>
      </w:tblGrid>
      <w:tr w:rsidR="00032EA5" w:rsidRPr="00FB769A" w:rsidTr="00231064">
        <w:trPr>
          <w:trHeight w:val="279"/>
          <w:tblHeader/>
        </w:trPr>
        <w:tc>
          <w:tcPr>
            <w:tcW w:w="709" w:type="dxa"/>
            <w:vAlign w:val="center"/>
          </w:tcPr>
          <w:p w:rsidR="00032EA5" w:rsidRPr="00310021" w:rsidRDefault="00032EA5" w:rsidP="00231064">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253" w:type="dxa"/>
            <w:vAlign w:val="center"/>
          </w:tcPr>
          <w:p w:rsidR="00032EA5" w:rsidRPr="00310021"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032EA5" w:rsidRPr="00310021" w:rsidRDefault="00032EA5" w:rsidP="00231064">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969" w:type="dxa"/>
            <w:vAlign w:val="center"/>
          </w:tcPr>
          <w:p w:rsidR="00032EA5" w:rsidRPr="00310021" w:rsidRDefault="00032EA5" w:rsidP="00231064">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Наименование должности в соответствии со штатным расписанием</w:t>
            </w:r>
          </w:p>
        </w:tc>
        <w:tc>
          <w:tcPr>
            <w:tcW w:w="1842" w:type="dxa"/>
          </w:tcPr>
          <w:p w:rsidR="00032EA5" w:rsidRPr="00310021" w:rsidRDefault="00032EA5" w:rsidP="00231064">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032EA5" w:rsidRPr="00310021" w:rsidRDefault="00032EA5" w:rsidP="00231064">
            <w:pPr>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701" w:type="dxa"/>
            <w:vAlign w:val="center"/>
          </w:tcPr>
          <w:p w:rsidR="00032EA5"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r>
              <w:rPr>
                <w:rFonts w:ascii="Franklin Gothic Book" w:hAnsi="Franklin Gothic Book"/>
                <w:b/>
                <w:sz w:val="24"/>
                <w:szCs w:val="24"/>
                <w:lang w:val="ru-RU"/>
              </w:rPr>
              <w:t>,</w:t>
            </w:r>
          </w:p>
          <w:p w:rsidR="00032EA5" w:rsidRPr="00310021" w:rsidRDefault="00032EA5" w:rsidP="00231064">
            <w:pPr>
              <w:jc w:val="center"/>
              <w:rPr>
                <w:rFonts w:ascii="Franklin Gothic Book" w:hAnsi="Franklin Gothic Book"/>
                <w:b/>
                <w:sz w:val="24"/>
                <w:szCs w:val="24"/>
                <w:lang w:val="ru-RU"/>
              </w:rPr>
            </w:pPr>
            <w:r>
              <w:rPr>
                <w:rFonts w:ascii="Franklin Gothic Book" w:hAnsi="Franklin Gothic Book"/>
                <w:b/>
                <w:sz w:val="24"/>
                <w:szCs w:val="24"/>
                <w:lang w:val="ru-RU"/>
              </w:rPr>
              <w:t>чел.</w:t>
            </w:r>
          </w:p>
        </w:tc>
        <w:tc>
          <w:tcPr>
            <w:tcW w:w="2523" w:type="dxa"/>
            <w:vAlign w:val="center"/>
          </w:tcPr>
          <w:p w:rsidR="00032EA5" w:rsidRPr="00FB769A"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32EA5" w:rsidRPr="00310021" w:rsidTr="00231064">
        <w:trPr>
          <w:trHeight w:val="119"/>
          <w:tblHeader/>
        </w:trPr>
        <w:tc>
          <w:tcPr>
            <w:tcW w:w="709"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1</w:t>
            </w:r>
          </w:p>
        </w:tc>
        <w:tc>
          <w:tcPr>
            <w:tcW w:w="4253"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2</w:t>
            </w:r>
          </w:p>
        </w:tc>
        <w:tc>
          <w:tcPr>
            <w:tcW w:w="3969"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3</w:t>
            </w:r>
          </w:p>
        </w:tc>
        <w:tc>
          <w:tcPr>
            <w:tcW w:w="1842"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4</w:t>
            </w:r>
          </w:p>
        </w:tc>
        <w:tc>
          <w:tcPr>
            <w:tcW w:w="1701"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5</w:t>
            </w:r>
          </w:p>
        </w:tc>
        <w:tc>
          <w:tcPr>
            <w:tcW w:w="2523"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6</w:t>
            </w:r>
          </w:p>
        </w:tc>
      </w:tr>
      <w:tr w:rsidR="00032EA5" w:rsidRPr="00310021" w:rsidTr="00231064">
        <w:trPr>
          <w:trHeight w:val="279"/>
          <w:tblHeader/>
        </w:trPr>
        <w:tc>
          <w:tcPr>
            <w:tcW w:w="709" w:type="dxa"/>
            <w:vAlign w:val="center"/>
          </w:tcPr>
          <w:p w:rsidR="00032EA5" w:rsidRPr="00310021" w:rsidRDefault="00032EA5" w:rsidP="00231064">
            <w:pPr>
              <w:jc w:val="center"/>
              <w:rPr>
                <w:rFonts w:ascii="Franklin Gothic Book" w:hAnsi="Franklin Gothic Book"/>
                <w:sz w:val="24"/>
                <w:szCs w:val="24"/>
                <w:lang w:val="ru-RU"/>
              </w:rPr>
            </w:pPr>
          </w:p>
        </w:tc>
        <w:tc>
          <w:tcPr>
            <w:tcW w:w="4253" w:type="dxa"/>
            <w:vAlign w:val="center"/>
          </w:tcPr>
          <w:p w:rsidR="00032EA5" w:rsidRPr="00310021" w:rsidRDefault="00032EA5" w:rsidP="00231064">
            <w:pPr>
              <w:jc w:val="both"/>
              <w:rPr>
                <w:rFonts w:ascii="Franklin Gothic Book" w:hAnsi="Franklin Gothic Book"/>
                <w:sz w:val="24"/>
                <w:szCs w:val="24"/>
                <w:lang w:val="ru-RU"/>
              </w:rPr>
            </w:pPr>
          </w:p>
        </w:tc>
        <w:tc>
          <w:tcPr>
            <w:tcW w:w="3969" w:type="dxa"/>
            <w:vAlign w:val="center"/>
          </w:tcPr>
          <w:p w:rsidR="00032EA5" w:rsidRPr="00310021" w:rsidRDefault="00032EA5" w:rsidP="00231064">
            <w:pPr>
              <w:jc w:val="both"/>
              <w:rPr>
                <w:rFonts w:ascii="Franklin Gothic Book" w:hAnsi="Franklin Gothic Book"/>
                <w:sz w:val="24"/>
                <w:szCs w:val="24"/>
                <w:lang w:val="ru-RU"/>
              </w:rPr>
            </w:pPr>
          </w:p>
        </w:tc>
        <w:tc>
          <w:tcPr>
            <w:tcW w:w="1842" w:type="dxa"/>
          </w:tcPr>
          <w:p w:rsidR="00032EA5" w:rsidRPr="00310021" w:rsidRDefault="00032EA5" w:rsidP="00231064">
            <w:pPr>
              <w:jc w:val="both"/>
              <w:rPr>
                <w:rFonts w:ascii="Franklin Gothic Book" w:hAnsi="Franklin Gothic Book"/>
                <w:sz w:val="24"/>
                <w:szCs w:val="24"/>
                <w:lang w:val="ru-RU"/>
              </w:rPr>
            </w:pPr>
          </w:p>
        </w:tc>
        <w:tc>
          <w:tcPr>
            <w:tcW w:w="1701" w:type="dxa"/>
          </w:tcPr>
          <w:p w:rsidR="00032EA5" w:rsidRPr="00310021" w:rsidRDefault="00032EA5" w:rsidP="00231064">
            <w:pPr>
              <w:jc w:val="both"/>
              <w:rPr>
                <w:rFonts w:ascii="Franklin Gothic Book" w:hAnsi="Franklin Gothic Book"/>
                <w:sz w:val="24"/>
                <w:szCs w:val="24"/>
                <w:lang w:val="ru-RU"/>
              </w:rPr>
            </w:pPr>
          </w:p>
        </w:tc>
        <w:tc>
          <w:tcPr>
            <w:tcW w:w="2523" w:type="dxa"/>
          </w:tcPr>
          <w:p w:rsidR="00032EA5" w:rsidRPr="00310021" w:rsidRDefault="00032EA5" w:rsidP="00231064">
            <w:pPr>
              <w:jc w:val="both"/>
              <w:rPr>
                <w:rFonts w:ascii="Franklin Gothic Book" w:hAnsi="Franklin Gothic Book"/>
                <w:sz w:val="24"/>
                <w:szCs w:val="24"/>
                <w:lang w:val="ru-RU"/>
              </w:rPr>
            </w:pPr>
          </w:p>
        </w:tc>
      </w:tr>
      <w:tr w:rsidR="00032EA5" w:rsidRPr="00310021" w:rsidTr="00231064">
        <w:trPr>
          <w:trHeight w:val="279"/>
          <w:tblHeader/>
        </w:trPr>
        <w:tc>
          <w:tcPr>
            <w:tcW w:w="709" w:type="dxa"/>
            <w:vAlign w:val="center"/>
          </w:tcPr>
          <w:p w:rsidR="00032EA5" w:rsidRPr="00310021" w:rsidRDefault="00032EA5" w:rsidP="00231064">
            <w:pPr>
              <w:jc w:val="center"/>
              <w:rPr>
                <w:rFonts w:ascii="Franklin Gothic Book" w:hAnsi="Franklin Gothic Book"/>
                <w:sz w:val="24"/>
                <w:szCs w:val="24"/>
                <w:lang w:val="ru-RU"/>
              </w:rPr>
            </w:pPr>
          </w:p>
        </w:tc>
        <w:tc>
          <w:tcPr>
            <w:tcW w:w="4253" w:type="dxa"/>
            <w:vAlign w:val="center"/>
          </w:tcPr>
          <w:p w:rsidR="00032EA5" w:rsidRPr="00310021" w:rsidRDefault="00032EA5" w:rsidP="00231064">
            <w:pPr>
              <w:jc w:val="both"/>
              <w:rPr>
                <w:rFonts w:ascii="Franklin Gothic Book" w:hAnsi="Franklin Gothic Book"/>
                <w:sz w:val="24"/>
                <w:szCs w:val="24"/>
                <w:lang w:val="ru-RU"/>
              </w:rPr>
            </w:pPr>
          </w:p>
        </w:tc>
        <w:tc>
          <w:tcPr>
            <w:tcW w:w="3969" w:type="dxa"/>
            <w:vAlign w:val="center"/>
          </w:tcPr>
          <w:p w:rsidR="00032EA5" w:rsidRPr="00310021" w:rsidRDefault="00032EA5" w:rsidP="00231064">
            <w:pPr>
              <w:jc w:val="both"/>
              <w:rPr>
                <w:rFonts w:ascii="Franklin Gothic Book" w:hAnsi="Franklin Gothic Book"/>
                <w:sz w:val="24"/>
                <w:szCs w:val="24"/>
                <w:lang w:val="ru-RU"/>
              </w:rPr>
            </w:pPr>
          </w:p>
        </w:tc>
        <w:tc>
          <w:tcPr>
            <w:tcW w:w="1842" w:type="dxa"/>
          </w:tcPr>
          <w:p w:rsidR="00032EA5" w:rsidRPr="00310021" w:rsidRDefault="00032EA5" w:rsidP="00231064">
            <w:pPr>
              <w:jc w:val="both"/>
              <w:rPr>
                <w:rFonts w:ascii="Franklin Gothic Book" w:hAnsi="Franklin Gothic Book"/>
                <w:sz w:val="24"/>
                <w:szCs w:val="24"/>
                <w:lang w:val="ru-RU"/>
              </w:rPr>
            </w:pPr>
          </w:p>
        </w:tc>
        <w:tc>
          <w:tcPr>
            <w:tcW w:w="1701" w:type="dxa"/>
          </w:tcPr>
          <w:p w:rsidR="00032EA5" w:rsidRPr="00310021" w:rsidRDefault="00032EA5" w:rsidP="00231064">
            <w:pPr>
              <w:jc w:val="both"/>
              <w:rPr>
                <w:rFonts w:ascii="Franklin Gothic Book" w:hAnsi="Franklin Gothic Book"/>
                <w:sz w:val="24"/>
                <w:szCs w:val="24"/>
                <w:lang w:val="ru-RU"/>
              </w:rPr>
            </w:pPr>
          </w:p>
        </w:tc>
        <w:tc>
          <w:tcPr>
            <w:tcW w:w="2523" w:type="dxa"/>
          </w:tcPr>
          <w:p w:rsidR="00032EA5" w:rsidRPr="00310021" w:rsidRDefault="00032EA5" w:rsidP="00231064">
            <w:pPr>
              <w:jc w:val="both"/>
              <w:rPr>
                <w:rFonts w:ascii="Franklin Gothic Book" w:hAnsi="Franklin Gothic Book"/>
                <w:sz w:val="24"/>
                <w:szCs w:val="24"/>
                <w:lang w:val="ru-RU"/>
              </w:rPr>
            </w:pPr>
          </w:p>
        </w:tc>
      </w:tr>
    </w:tbl>
    <w:p w:rsidR="00032EA5" w:rsidRDefault="00032EA5" w:rsidP="00032EA5">
      <w:pPr>
        <w:spacing w:after="120" w:line="276" w:lineRule="auto"/>
        <w:jc w:val="both"/>
        <w:rPr>
          <w:rFonts w:ascii="Franklin Gothic Book" w:hAnsi="Franklin Gothic Book"/>
          <w:sz w:val="24"/>
          <w:szCs w:val="24"/>
          <w:lang w:val="ru-RU"/>
        </w:rPr>
      </w:pPr>
    </w:p>
    <w:p w:rsidR="00032EA5" w:rsidRPr="00F633CD" w:rsidRDefault="00032EA5" w:rsidP="00032EA5">
      <w:pPr>
        <w:spacing w:after="120"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Общая численность персонала по состоянию на «__» ________ 20__ г. - ___ чел.</w:t>
      </w:r>
    </w:p>
    <w:p w:rsidR="00032EA5" w:rsidRPr="00F633CD" w:rsidRDefault="00032EA5" w:rsidP="00032EA5">
      <w:pPr>
        <w:spacing w:line="276" w:lineRule="auto"/>
        <w:ind w:left="284"/>
        <w:rPr>
          <w:rFonts w:ascii="Franklin Gothic Book" w:hAnsi="Franklin Gothic Book"/>
          <w:b/>
          <w:sz w:val="28"/>
          <w:szCs w:val="28"/>
          <w:lang w:val="ru-RU"/>
        </w:rPr>
      </w:pPr>
    </w:p>
    <w:p w:rsidR="00032EA5" w:rsidRPr="00F633CD" w:rsidRDefault="00032EA5" w:rsidP="00032EA5">
      <w:pPr>
        <w:spacing w:line="276" w:lineRule="auto"/>
        <w:ind w:left="284" w:right="1811"/>
        <w:rPr>
          <w:rFonts w:ascii="Franklin Gothic Book" w:hAnsi="Franklin Gothic Book"/>
          <w:sz w:val="24"/>
          <w:szCs w:val="24"/>
          <w:lang w:val="ru-RU"/>
        </w:rPr>
      </w:pPr>
      <w:r w:rsidRPr="00F633CD">
        <w:rPr>
          <w:rFonts w:ascii="Franklin Gothic Book" w:hAnsi="Franklin Gothic Book"/>
          <w:sz w:val="24"/>
          <w:szCs w:val="24"/>
          <w:lang w:val="ru-RU"/>
        </w:rPr>
        <w:t>___________________       _____________     ______________________________________________</w:t>
      </w:r>
    </w:p>
    <w:p w:rsidR="00032EA5" w:rsidRPr="00F633CD" w:rsidRDefault="00032EA5" w:rsidP="00032EA5">
      <w:pPr>
        <w:spacing w:line="276" w:lineRule="auto"/>
        <w:ind w:left="284"/>
        <w:rPr>
          <w:rFonts w:ascii="Franklin Gothic Book" w:hAnsi="Franklin Gothic Book"/>
          <w:lang w:val="ru-RU"/>
        </w:rPr>
      </w:pPr>
      <w:r w:rsidRPr="00F633CD">
        <w:rPr>
          <w:rFonts w:ascii="Franklin Gothic Book" w:hAnsi="Franklin Gothic Book"/>
          <w:lang w:val="ru-RU"/>
        </w:rPr>
        <w:t xml:space="preserve">             (Должность)                         (Подпись)                     (Ф.И.О. руководителя (уполномоченного представителя))                                                           </w:t>
      </w:r>
    </w:p>
    <w:p w:rsidR="00032EA5" w:rsidRPr="00F633CD" w:rsidRDefault="00032EA5" w:rsidP="00032EA5">
      <w:pPr>
        <w:spacing w:line="276" w:lineRule="auto"/>
        <w:ind w:left="284"/>
        <w:jc w:val="both"/>
        <w:rPr>
          <w:rFonts w:ascii="Franklin Gothic Book" w:hAnsi="Franklin Gothic Book"/>
          <w:strike/>
          <w:color w:val="000000"/>
          <w:sz w:val="24"/>
          <w:szCs w:val="24"/>
          <w:lang w:val="ru-RU"/>
        </w:rPr>
      </w:pPr>
      <w:r w:rsidRPr="00F633CD">
        <w:rPr>
          <w:rFonts w:ascii="Franklin Gothic Book" w:hAnsi="Franklin Gothic Book"/>
          <w:lang w:val="ru-RU"/>
        </w:rPr>
        <w:tab/>
      </w:r>
      <w:r w:rsidRPr="00F633CD">
        <w:rPr>
          <w:rFonts w:ascii="Franklin Gothic Book" w:hAnsi="Franklin Gothic Book"/>
          <w:lang w:val="ru-RU"/>
        </w:rPr>
        <w:tab/>
        <w:t xml:space="preserve">   </w:t>
      </w:r>
      <w:r w:rsidRPr="00F633CD">
        <w:rPr>
          <w:rFonts w:ascii="Franklin Gothic Book" w:hAnsi="Franklin Gothic Book"/>
          <w:lang w:val="ru-RU"/>
        </w:rPr>
        <w:tab/>
        <w:t xml:space="preserve">                       М.П.</w:t>
      </w:r>
    </w:p>
    <w:p w:rsidR="00032EA5" w:rsidRPr="00F633CD" w:rsidRDefault="00032EA5" w:rsidP="00032EA5">
      <w:pPr>
        <w:spacing w:line="276" w:lineRule="auto"/>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032EA5" w:rsidRDefault="00032EA5">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032EA5" w:rsidRDefault="00032EA5">
      <w:pPr>
        <w:rPr>
          <w:rFonts w:ascii="Franklin Gothic Book" w:hAnsi="Franklin Gothic Book"/>
          <w:b/>
          <w:bCs/>
          <w:kern w:val="32"/>
          <w:sz w:val="28"/>
          <w:szCs w:val="28"/>
          <w:lang w:val="ru-RU"/>
        </w:rPr>
      </w:pPr>
      <w:r>
        <w:rPr>
          <w:rFonts w:ascii="Franklin Gothic Book" w:hAnsi="Franklin Gothic Book"/>
          <w:b/>
          <w:bCs/>
          <w:kern w:val="32"/>
          <w:sz w:val="28"/>
          <w:szCs w:val="28"/>
          <w:lang w:val="ru-RU"/>
        </w:rPr>
        <w:br w:type="page"/>
      </w:r>
    </w:p>
    <w:p w:rsidR="00032EA5" w:rsidRDefault="00032EA5" w:rsidP="00032EA5">
      <w:pPr>
        <w:keepNext/>
        <w:jc w:val="center"/>
        <w:outlineLvl w:val="0"/>
        <w:rPr>
          <w:rFonts w:ascii="Franklin Gothic Book" w:hAnsi="Franklin Gothic Book"/>
          <w:b/>
          <w:bCs/>
          <w:kern w:val="32"/>
          <w:sz w:val="28"/>
          <w:szCs w:val="28"/>
          <w:lang w:val="ru-RU"/>
        </w:rPr>
      </w:pPr>
    </w:p>
    <w:p w:rsidR="00032EA5" w:rsidRPr="000F069D" w:rsidRDefault="00032EA5" w:rsidP="00032EA5">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Приложение </w:t>
      </w:r>
      <w:r>
        <w:rPr>
          <w:rFonts w:ascii="Franklin Gothic Book" w:hAnsi="Franklin Gothic Book"/>
          <w:b/>
          <w:bCs/>
          <w:kern w:val="32"/>
          <w:sz w:val="28"/>
          <w:szCs w:val="28"/>
          <w:lang w:val="ru-RU"/>
        </w:rPr>
        <w:t>Г.10</w:t>
      </w:r>
    </w:p>
    <w:p w:rsidR="00032EA5" w:rsidRPr="000F069D" w:rsidRDefault="00032EA5" w:rsidP="00032EA5">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032EA5" w:rsidRPr="000F069D" w:rsidRDefault="00032EA5" w:rsidP="00032EA5">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967"/>
        <w:gridCol w:w="9603"/>
        <w:gridCol w:w="2214"/>
      </w:tblGrid>
      <w:tr w:rsidR="00032EA5" w:rsidTr="00231064">
        <w:trPr>
          <w:cantSplit/>
          <w:trHeight w:val="452"/>
          <w:tblHeader/>
        </w:trPr>
        <w:tc>
          <w:tcPr>
            <w:tcW w:w="568"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2912"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426"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173"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032EA5" w:rsidTr="00231064">
        <w:trPr>
          <w:cantSplit/>
          <w:trHeight w:val="70"/>
          <w:tblHeader/>
        </w:trPr>
        <w:tc>
          <w:tcPr>
            <w:tcW w:w="568"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1</w:t>
            </w:r>
          </w:p>
        </w:tc>
        <w:tc>
          <w:tcPr>
            <w:tcW w:w="2912"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2</w:t>
            </w:r>
          </w:p>
        </w:tc>
        <w:tc>
          <w:tcPr>
            <w:tcW w:w="9426"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3</w:t>
            </w:r>
          </w:p>
        </w:tc>
        <w:tc>
          <w:tcPr>
            <w:tcW w:w="2173"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4</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426" w:type="dxa"/>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w:t>
            </w:r>
            <w:r w:rsidR="00163300">
              <w:rPr>
                <w:rFonts w:ascii="Franklin Gothic Book" w:hAnsi="Franklin Gothic Book" w:cstheme="minorHAnsi"/>
              </w:rPr>
              <w:t>о</w:t>
            </w:r>
            <w:r>
              <w:rPr>
                <w:rFonts w:ascii="Franklin Gothic Book" w:hAnsi="Franklin Gothic Book" w:cstheme="minorHAnsi"/>
              </w:rPr>
              <w:t>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w:t>
            </w:r>
            <w:r w:rsidR="00163300">
              <w:rPr>
                <w:rFonts w:ascii="Franklin Gothic Book" w:hAnsi="Franklin Gothic Book"/>
              </w:rPr>
              <w:t xml:space="preserve"> </w:t>
            </w:r>
            <w:r w:rsidRPr="000F069D">
              <w:rPr>
                <w:rFonts w:ascii="Franklin Gothic Book" w:hAnsi="Franklin Gothic Book"/>
              </w:rPr>
              <w:t>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20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2912" w:type="dxa"/>
            <w:vAlign w:val="center"/>
          </w:tcPr>
          <w:p w:rsidR="00032EA5" w:rsidRPr="00EF14A8"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25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30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программы КНП</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37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42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2912" w:type="dxa"/>
            <w:vAlign w:val="center"/>
          </w:tcPr>
          <w:p w:rsidR="00032EA5" w:rsidRPr="006E2750"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47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55</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56</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57</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58</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bl>
    <w:p w:rsidR="00032EA5" w:rsidRPr="006A0945" w:rsidRDefault="00032EA5" w:rsidP="00032EA5">
      <w:pPr>
        <w:tabs>
          <w:tab w:val="left" w:pos="8941"/>
        </w:tabs>
        <w:rPr>
          <w:rFonts w:ascii="Franklin Gothic Book" w:hAnsi="Franklin Gothic Book"/>
          <w:sz w:val="24"/>
          <w:szCs w:val="24"/>
          <w:lang w:val="en-US"/>
        </w:rPr>
      </w:pP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rPr>
          <w:rFonts w:ascii="Franklin Gothic Book" w:hAnsi="Franklin Gothic Book"/>
          <w:sz w:val="24"/>
          <w:szCs w:val="24"/>
          <w:lang w:val="ru-RU"/>
        </w:rPr>
      </w:pPr>
      <w:r w:rsidRPr="006A0945">
        <w:rPr>
          <w:rFonts w:ascii="Franklin Gothic Book" w:hAnsi="Franklin Gothic Book"/>
          <w:sz w:val="24"/>
          <w:szCs w:val="24"/>
          <w:lang w:val="ru-RU"/>
        </w:rPr>
        <w:t>___________________       _____________     ______________________________________________</w:t>
      </w:r>
    </w:p>
    <w:p w:rsidR="00032EA5" w:rsidRPr="006A0945" w:rsidRDefault="00032EA5" w:rsidP="00032EA5">
      <w:pPr>
        <w:rPr>
          <w:rFonts w:ascii="Franklin Gothic Book" w:hAnsi="Franklin Gothic Book"/>
          <w:lang w:val="ru-RU"/>
        </w:rPr>
      </w:pPr>
      <w:r w:rsidRPr="006A0945">
        <w:rPr>
          <w:rFonts w:ascii="Franklin Gothic Book" w:hAnsi="Franklin Gothic Book"/>
          <w:lang w:val="ru-RU"/>
        </w:rPr>
        <w:t xml:space="preserve">             (Должность)                         (Подпись)                     (Ф.И.О. руководителя (уполномоченного представителя))                                                           </w:t>
      </w:r>
    </w:p>
    <w:p w:rsidR="00032EA5" w:rsidRPr="006A0945" w:rsidRDefault="00032EA5" w:rsidP="00032EA5">
      <w:pPr>
        <w:jc w:val="both"/>
        <w:rPr>
          <w:rFonts w:ascii="Franklin Gothic Book" w:hAnsi="Franklin Gothic Book"/>
          <w:strike/>
          <w:color w:val="000000"/>
          <w:sz w:val="24"/>
          <w:szCs w:val="24"/>
          <w:lang w:val="ru-RU"/>
        </w:rPr>
      </w:pPr>
      <w:r w:rsidRPr="006A0945">
        <w:rPr>
          <w:rFonts w:ascii="Franklin Gothic Book" w:hAnsi="Franklin Gothic Book"/>
          <w:lang w:val="ru-RU"/>
        </w:rPr>
        <w:tab/>
      </w:r>
      <w:r w:rsidRPr="006A0945">
        <w:rPr>
          <w:rFonts w:ascii="Franklin Gothic Book" w:hAnsi="Franklin Gothic Book"/>
          <w:lang w:val="ru-RU"/>
        </w:rPr>
        <w:tab/>
        <w:t xml:space="preserve">   </w:t>
      </w:r>
      <w:r w:rsidRPr="006A0945">
        <w:rPr>
          <w:rFonts w:ascii="Franklin Gothic Book" w:hAnsi="Franklin Gothic Book"/>
          <w:lang w:val="ru-RU"/>
        </w:rPr>
        <w:tab/>
        <w:t xml:space="preserve">                       М.П.</w:t>
      </w: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spacing w:line="276" w:lineRule="auto"/>
        <w:rPr>
          <w:rFonts w:ascii="Franklin Gothic Book" w:hAnsi="Franklin Gothic Book"/>
          <w:sz w:val="28"/>
          <w:szCs w:val="28"/>
          <w:lang w:val="ru-RU"/>
        </w:rPr>
      </w:pPr>
    </w:p>
    <w:p w:rsidR="00032EA5" w:rsidRPr="006A0945" w:rsidRDefault="00032EA5" w:rsidP="00032EA5">
      <w:pPr>
        <w:spacing w:line="276" w:lineRule="auto"/>
        <w:jc w:val="center"/>
        <w:rPr>
          <w:rFonts w:ascii="Franklin Gothic Book" w:hAnsi="Franklin Gothic Book"/>
          <w:sz w:val="28"/>
          <w:szCs w:val="28"/>
          <w:lang w:val="ru-RU"/>
        </w:rPr>
      </w:pPr>
    </w:p>
    <w:p w:rsidR="00032EA5" w:rsidRPr="006A0945" w:rsidRDefault="00032EA5" w:rsidP="00032EA5">
      <w:pPr>
        <w:spacing w:line="276" w:lineRule="auto"/>
        <w:jc w:val="center"/>
        <w:rPr>
          <w:rFonts w:ascii="Franklin Gothic Book" w:hAnsi="Franklin Gothic Book"/>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96605C" w:rsidP="0068051B">
      <w:pPr>
        <w:jc w:val="center"/>
        <w:rPr>
          <w:rFonts w:ascii="Franklin Gothic Book" w:hAnsi="Franklin Gothic Book"/>
          <w:b/>
          <w:bCs/>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00E13262"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1" w:name="_GoBack"/>
      <w:bookmarkEnd w:id="31"/>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250" w:rsidRDefault="00085250">
      <w:r>
        <w:separator/>
      </w:r>
    </w:p>
  </w:endnote>
  <w:endnote w:type="continuationSeparator" w:id="0">
    <w:p w:rsidR="00085250" w:rsidRDefault="0008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85250" w:rsidRDefault="00085250">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250" w:rsidRDefault="00085250"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085250" w:rsidRDefault="00085250" w:rsidP="00493D1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250" w:rsidRDefault="00085250">
      <w:r>
        <w:separator/>
      </w:r>
    </w:p>
  </w:footnote>
  <w:footnote w:type="continuationSeparator" w:id="0">
    <w:p w:rsidR="00085250" w:rsidRDefault="00085250">
      <w:r>
        <w:continuationSeparator/>
      </w:r>
    </w:p>
  </w:footnote>
  <w:footnote w:id="1">
    <w:p w:rsidR="00085250" w:rsidRPr="00A828B4" w:rsidRDefault="00085250" w:rsidP="00D75F96">
      <w:pPr>
        <w:pStyle w:val="af5"/>
        <w:rPr>
          <w:rFonts w:ascii="Franklin Gothic Book" w:hAnsi="Franklin Gothic Book"/>
          <w:lang w:val="ru-RU"/>
        </w:rPr>
      </w:pPr>
      <w:r w:rsidRPr="00A828B4">
        <w:rPr>
          <w:rStyle w:val="af7"/>
          <w:rFonts w:ascii="Franklin Gothic Book" w:hAnsi="Franklin Gothic Book"/>
        </w:rPr>
        <w:footnoteRef/>
      </w:r>
      <w:r w:rsidRPr="00A828B4">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Pr>
          <w:rFonts w:ascii="Franklin Gothic Book" w:hAnsi="Franklin Gothic Book"/>
          <w:lang w:val="ru-RU"/>
        </w:rPr>
        <w:t>№</w:t>
      </w:r>
      <w:r w:rsidRPr="00A828B4">
        <w:rPr>
          <w:rFonts w:ascii="Franklin Gothic Book" w:hAnsi="Franklin Gothic Book"/>
          <w:lang w:val="ru-RU"/>
        </w:rPr>
        <w:t xml:space="preserve"> 334 </w:t>
      </w:r>
      <w:r>
        <w:rPr>
          <w:rFonts w:ascii="Franklin Gothic Book" w:hAnsi="Franklin Gothic Book"/>
          <w:lang w:val="ru-RU"/>
        </w:rPr>
        <w:t>«</w:t>
      </w:r>
      <w:r w:rsidRPr="00A828B4">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A828B4">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A828B4">
        <w:rPr>
          <w:rFonts w:ascii="Franklin Gothic Book" w:hAnsi="Franklin Gothic Book"/>
          <w:lang w:val="ru-RU"/>
        </w:rPr>
        <w:t xml:space="preserve"> 62362):</w:t>
      </w:r>
    </w:p>
    <w:p w:rsidR="00085250" w:rsidRPr="00A828B4" w:rsidRDefault="00085250" w:rsidP="00D75F96">
      <w:pPr>
        <w:pStyle w:val="af5"/>
        <w:jc w:val="both"/>
        <w:rPr>
          <w:rFonts w:ascii="Franklin Gothic Book" w:hAnsi="Franklin Gothic Book"/>
          <w:lang w:val="ru-RU"/>
        </w:rPr>
      </w:pPr>
      <w:r w:rsidRPr="00A828B4">
        <w:rPr>
          <w:rFonts w:ascii="Franklin Gothic Book" w:hAnsi="Franklin Gothic Book"/>
          <w:lang w:val="ru-RU"/>
        </w:rPr>
        <w:t>А.1 Основы промышленной безопасности;</w:t>
      </w:r>
    </w:p>
    <w:p w:rsidR="00085250" w:rsidRPr="00A828B4" w:rsidRDefault="00085250" w:rsidP="00D75F96">
      <w:pPr>
        <w:pStyle w:val="af5"/>
        <w:jc w:val="both"/>
        <w:rPr>
          <w:rFonts w:ascii="Franklin Gothic Book" w:hAnsi="Franklin Gothic Book"/>
          <w:lang w:val="ru-RU"/>
        </w:rPr>
      </w:pPr>
      <w:r w:rsidRPr="00A828B4">
        <w:rPr>
          <w:rFonts w:ascii="Franklin Gothic Book" w:hAnsi="Franklin Gothic Book"/>
          <w:lang w:val="ru-RU"/>
        </w:rPr>
        <w:t>Б.2.1 Эксплуатация объектов нефтяной и газовой промышленности.</w:t>
      </w:r>
    </w:p>
    <w:p w:rsidR="00085250" w:rsidRPr="00CC6433" w:rsidRDefault="00085250" w:rsidP="00D75F96">
      <w:pPr>
        <w:pStyle w:val="af5"/>
        <w:jc w:val="both"/>
        <w:rPr>
          <w:lang w:val="ru-RU"/>
        </w:rPr>
      </w:pPr>
      <w:r w:rsidRPr="00A828B4">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Pr>
          <w:rFonts w:ascii="Franklin Gothic Book" w:hAnsi="Franklin Gothic Book"/>
          <w:lang w:val="ru-RU"/>
        </w:rPr>
        <w:t>№ </w:t>
      </w:r>
      <w:r w:rsidRPr="00A828B4">
        <w:rPr>
          <w:rFonts w:ascii="Franklin Gothic Book" w:hAnsi="Franklin Gothic Book"/>
          <w:lang w:val="ru-RU"/>
        </w:rPr>
        <w:t>233 являются действующими до окончания их срока действия (А.1, Б.2.13)</w:t>
      </w:r>
      <w:r w:rsidRPr="00CC6433">
        <w:rPr>
          <w:rFonts w:ascii="Franklin Gothic Book" w:hAnsi="Franklin Gothic Book"/>
          <w:lang w:val="ru-RU"/>
        </w:rPr>
        <w:t>.</w:t>
      </w:r>
    </w:p>
  </w:footnote>
  <w:footnote w:id="2">
    <w:p w:rsidR="00085250" w:rsidRPr="00310021" w:rsidRDefault="00085250"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5" w15:restartNumberingAfterBreak="0">
    <w:nsid w:val="0DAC1F8B"/>
    <w:multiLevelType w:val="hybridMultilevel"/>
    <w:tmpl w:val="D9C0496A"/>
    <w:lvl w:ilvl="0" w:tplc="F01ABC02">
      <w:start w:val="1"/>
      <w:numFmt w:val="bullet"/>
      <w:lvlText w:val=""/>
      <w:lvlJc w:val="left"/>
      <w:pPr>
        <w:ind w:left="1069" w:hanging="360"/>
      </w:pPr>
      <w:rPr>
        <w:rFonts w:ascii="Symbol" w:hAnsi="Symbol" w:hint="default"/>
      </w:rPr>
    </w:lvl>
    <w:lvl w:ilvl="1" w:tplc="466C00FA" w:tentative="1">
      <w:start w:val="1"/>
      <w:numFmt w:val="bullet"/>
      <w:lvlText w:val="o"/>
      <w:lvlJc w:val="left"/>
      <w:pPr>
        <w:ind w:left="1789" w:hanging="360"/>
      </w:pPr>
      <w:rPr>
        <w:rFonts w:ascii="Courier New" w:hAnsi="Courier New" w:cs="Courier New" w:hint="default"/>
      </w:rPr>
    </w:lvl>
    <w:lvl w:ilvl="2" w:tplc="D7185EC4" w:tentative="1">
      <w:start w:val="1"/>
      <w:numFmt w:val="bullet"/>
      <w:lvlText w:val=""/>
      <w:lvlJc w:val="left"/>
      <w:pPr>
        <w:ind w:left="2509" w:hanging="360"/>
      </w:pPr>
      <w:rPr>
        <w:rFonts w:ascii="Wingdings" w:hAnsi="Wingdings" w:hint="default"/>
      </w:rPr>
    </w:lvl>
    <w:lvl w:ilvl="3" w:tplc="1FC08004" w:tentative="1">
      <w:start w:val="1"/>
      <w:numFmt w:val="bullet"/>
      <w:lvlText w:val=""/>
      <w:lvlJc w:val="left"/>
      <w:pPr>
        <w:ind w:left="3229" w:hanging="360"/>
      </w:pPr>
      <w:rPr>
        <w:rFonts w:ascii="Symbol" w:hAnsi="Symbol" w:hint="default"/>
      </w:rPr>
    </w:lvl>
    <w:lvl w:ilvl="4" w:tplc="8B04A4B8" w:tentative="1">
      <w:start w:val="1"/>
      <w:numFmt w:val="bullet"/>
      <w:lvlText w:val="o"/>
      <w:lvlJc w:val="left"/>
      <w:pPr>
        <w:ind w:left="3949" w:hanging="360"/>
      </w:pPr>
      <w:rPr>
        <w:rFonts w:ascii="Courier New" w:hAnsi="Courier New" w:cs="Courier New" w:hint="default"/>
      </w:rPr>
    </w:lvl>
    <w:lvl w:ilvl="5" w:tplc="D98A00CA" w:tentative="1">
      <w:start w:val="1"/>
      <w:numFmt w:val="bullet"/>
      <w:lvlText w:val=""/>
      <w:lvlJc w:val="left"/>
      <w:pPr>
        <w:ind w:left="4669" w:hanging="360"/>
      </w:pPr>
      <w:rPr>
        <w:rFonts w:ascii="Wingdings" w:hAnsi="Wingdings" w:hint="default"/>
      </w:rPr>
    </w:lvl>
    <w:lvl w:ilvl="6" w:tplc="819CBD56" w:tentative="1">
      <w:start w:val="1"/>
      <w:numFmt w:val="bullet"/>
      <w:lvlText w:val=""/>
      <w:lvlJc w:val="left"/>
      <w:pPr>
        <w:ind w:left="5389" w:hanging="360"/>
      </w:pPr>
      <w:rPr>
        <w:rFonts w:ascii="Symbol" w:hAnsi="Symbol" w:hint="default"/>
      </w:rPr>
    </w:lvl>
    <w:lvl w:ilvl="7" w:tplc="FDFEC74A" w:tentative="1">
      <w:start w:val="1"/>
      <w:numFmt w:val="bullet"/>
      <w:lvlText w:val="o"/>
      <w:lvlJc w:val="left"/>
      <w:pPr>
        <w:ind w:left="6109" w:hanging="360"/>
      </w:pPr>
      <w:rPr>
        <w:rFonts w:ascii="Courier New" w:hAnsi="Courier New" w:cs="Courier New" w:hint="default"/>
      </w:rPr>
    </w:lvl>
    <w:lvl w:ilvl="8" w:tplc="E27C4B68" w:tentative="1">
      <w:start w:val="1"/>
      <w:numFmt w:val="bullet"/>
      <w:lvlText w:val=""/>
      <w:lvlJc w:val="left"/>
      <w:pPr>
        <w:ind w:left="6829" w:hanging="360"/>
      </w:pPr>
      <w:rPr>
        <w:rFonts w:ascii="Wingdings" w:hAnsi="Wingdings" w:hint="default"/>
      </w:rPr>
    </w:lvl>
  </w:abstractNum>
  <w:abstractNum w:abstractNumId="26"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B6B8229E"/>
    <w:lvl w:ilvl="0" w:tplc="7A0A65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BA60C1"/>
    <w:multiLevelType w:val="multilevel"/>
    <w:tmpl w:val="504A9D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Symbol" w:hAnsi="Symbol"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3"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4"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AB068DE"/>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4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9" w15:restartNumberingAfterBreak="0">
    <w:nsid w:val="2B5F1B95"/>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51"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52" w15:restartNumberingAfterBreak="0">
    <w:nsid w:val="2E081B49"/>
    <w:multiLevelType w:val="hybridMultilevel"/>
    <w:tmpl w:val="20DA9E66"/>
    <w:lvl w:ilvl="0" w:tplc="DCAE85B8">
      <w:start w:val="1"/>
      <w:numFmt w:val="bullet"/>
      <w:lvlText w:val=""/>
      <w:lvlJc w:val="left"/>
      <w:pPr>
        <w:ind w:left="1069" w:hanging="360"/>
      </w:pPr>
      <w:rPr>
        <w:rFonts w:ascii="Symbol" w:hAnsi="Symbol" w:hint="default"/>
      </w:rPr>
    </w:lvl>
    <w:lvl w:ilvl="1" w:tplc="5D3E724C" w:tentative="1">
      <w:start w:val="1"/>
      <w:numFmt w:val="bullet"/>
      <w:lvlText w:val="o"/>
      <w:lvlJc w:val="left"/>
      <w:pPr>
        <w:ind w:left="1789" w:hanging="360"/>
      </w:pPr>
      <w:rPr>
        <w:rFonts w:ascii="Courier New" w:hAnsi="Courier New" w:cs="Courier New" w:hint="default"/>
      </w:rPr>
    </w:lvl>
    <w:lvl w:ilvl="2" w:tplc="28187490" w:tentative="1">
      <w:start w:val="1"/>
      <w:numFmt w:val="bullet"/>
      <w:lvlText w:val=""/>
      <w:lvlJc w:val="left"/>
      <w:pPr>
        <w:ind w:left="2509" w:hanging="360"/>
      </w:pPr>
      <w:rPr>
        <w:rFonts w:ascii="Wingdings" w:hAnsi="Wingdings" w:hint="default"/>
      </w:rPr>
    </w:lvl>
    <w:lvl w:ilvl="3" w:tplc="4D0C216C" w:tentative="1">
      <w:start w:val="1"/>
      <w:numFmt w:val="bullet"/>
      <w:lvlText w:val=""/>
      <w:lvlJc w:val="left"/>
      <w:pPr>
        <w:ind w:left="3229" w:hanging="360"/>
      </w:pPr>
      <w:rPr>
        <w:rFonts w:ascii="Symbol" w:hAnsi="Symbol" w:hint="default"/>
      </w:rPr>
    </w:lvl>
    <w:lvl w:ilvl="4" w:tplc="9DFC6534" w:tentative="1">
      <w:start w:val="1"/>
      <w:numFmt w:val="bullet"/>
      <w:lvlText w:val="o"/>
      <w:lvlJc w:val="left"/>
      <w:pPr>
        <w:ind w:left="3949" w:hanging="360"/>
      </w:pPr>
      <w:rPr>
        <w:rFonts w:ascii="Courier New" w:hAnsi="Courier New" w:cs="Courier New" w:hint="default"/>
      </w:rPr>
    </w:lvl>
    <w:lvl w:ilvl="5" w:tplc="0BDEA2CC" w:tentative="1">
      <w:start w:val="1"/>
      <w:numFmt w:val="bullet"/>
      <w:lvlText w:val=""/>
      <w:lvlJc w:val="left"/>
      <w:pPr>
        <w:ind w:left="4669" w:hanging="360"/>
      </w:pPr>
      <w:rPr>
        <w:rFonts w:ascii="Wingdings" w:hAnsi="Wingdings" w:hint="default"/>
      </w:rPr>
    </w:lvl>
    <w:lvl w:ilvl="6" w:tplc="08F6FF12" w:tentative="1">
      <w:start w:val="1"/>
      <w:numFmt w:val="bullet"/>
      <w:lvlText w:val=""/>
      <w:lvlJc w:val="left"/>
      <w:pPr>
        <w:ind w:left="5389" w:hanging="360"/>
      </w:pPr>
      <w:rPr>
        <w:rFonts w:ascii="Symbol" w:hAnsi="Symbol" w:hint="default"/>
      </w:rPr>
    </w:lvl>
    <w:lvl w:ilvl="7" w:tplc="FE0CA6D8" w:tentative="1">
      <w:start w:val="1"/>
      <w:numFmt w:val="bullet"/>
      <w:lvlText w:val="o"/>
      <w:lvlJc w:val="left"/>
      <w:pPr>
        <w:ind w:left="6109" w:hanging="360"/>
      </w:pPr>
      <w:rPr>
        <w:rFonts w:ascii="Courier New" w:hAnsi="Courier New" w:cs="Courier New" w:hint="default"/>
      </w:rPr>
    </w:lvl>
    <w:lvl w:ilvl="8" w:tplc="30661E2E" w:tentative="1">
      <w:start w:val="1"/>
      <w:numFmt w:val="bullet"/>
      <w:lvlText w:val=""/>
      <w:lvlJc w:val="left"/>
      <w:pPr>
        <w:ind w:left="6829" w:hanging="360"/>
      </w:pPr>
      <w:rPr>
        <w:rFonts w:ascii="Wingdings" w:hAnsi="Wingdings" w:hint="default"/>
      </w:rPr>
    </w:lvl>
  </w:abstractNum>
  <w:abstractNum w:abstractNumId="5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2EDC5EEA"/>
    <w:multiLevelType w:val="multilevel"/>
    <w:tmpl w:val="DE6082FC"/>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64"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8362E28"/>
    <w:multiLevelType w:val="hybridMultilevel"/>
    <w:tmpl w:val="DB3C46C6"/>
    <w:lvl w:ilvl="0" w:tplc="A77E104C">
      <w:start w:val="1"/>
      <w:numFmt w:val="bullet"/>
      <w:lvlText w:val=""/>
      <w:lvlJc w:val="left"/>
      <w:pPr>
        <w:ind w:left="1428" w:hanging="360"/>
      </w:pPr>
      <w:rPr>
        <w:rFonts w:ascii="Symbol" w:hAnsi="Symbol" w:hint="default"/>
      </w:rPr>
    </w:lvl>
    <w:lvl w:ilvl="1" w:tplc="7534EAC2" w:tentative="1">
      <w:start w:val="1"/>
      <w:numFmt w:val="bullet"/>
      <w:lvlText w:val="o"/>
      <w:lvlJc w:val="left"/>
      <w:pPr>
        <w:ind w:left="2148" w:hanging="360"/>
      </w:pPr>
      <w:rPr>
        <w:rFonts w:ascii="Courier New" w:hAnsi="Courier New" w:cs="Courier New" w:hint="default"/>
      </w:rPr>
    </w:lvl>
    <w:lvl w:ilvl="2" w:tplc="9C6C8834" w:tentative="1">
      <w:start w:val="1"/>
      <w:numFmt w:val="bullet"/>
      <w:lvlText w:val=""/>
      <w:lvlJc w:val="left"/>
      <w:pPr>
        <w:ind w:left="2868" w:hanging="360"/>
      </w:pPr>
      <w:rPr>
        <w:rFonts w:ascii="Wingdings" w:hAnsi="Wingdings" w:hint="default"/>
      </w:rPr>
    </w:lvl>
    <w:lvl w:ilvl="3" w:tplc="AEF8E46E" w:tentative="1">
      <w:start w:val="1"/>
      <w:numFmt w:val="bullet"/>
      <w:lvlText w:val=""/>
      <w:lvlJc w:val="left"/>
      <w:pPr>
        <w:ind w:left="3588" w:hanging="360"/>
      </w:pPr>
      <w:rPr>
        <w:rFonts w:ascii="Symbol" w:hAnsi="Symbol" w:hint="default"/>
      </w:rPr>
    </w:lvl>
    <w:lvl w:ilvl="4" w:tplc="0B62F79E" w:tentative="1">
      <w:start w:val="1"/>
      <w:numFmt w:val="bullet"/>
      <w:lvlText w:val="o"/>
      <w:lvlJc w:val="left"/>
      <w:pPr>
        <w:ind w:left="4308" w:hanging="360"/>
      </w:pPr>
      <w:rPr>
        <w:rFonts w:ascii="Courier New" w:hAnsi="Courier New" w:cs="Courier New" w:hint="default"/>
      </w:rPr>
    </w:lvl>
    <w:lvl w:ilvl="5" w:tplc="0DE8FDF2" w:tentative="1">
      <w:start w:val="1"/>
      <w:numFmt w:val="bullet"/>
      <w:lvlText w:val=""/>
      <w:lvlJc w:val="left"/>
      <w:pPr>
        <w:ind w:left="5028" w:hanging="360"/>
      </w:pPr>
      <w:rPr>
        <w:rFonts w:ascii="Wingdings" w:hAnsi="Wingdings" w:hint="default"/>
      </w:rPr>
    </w:lvl>
    <w:lvl w:ilvl="6" w:tplc="CBF2A0D0" w:tentative="1">
      <w:start w:val="1"/>
      <w:numFmt w:val="bullet"/>
      <w:lvlText w:val=""/>
      <w:lvlJc w:val="left"/>
      <w:pPr>
        <w:ind w:left="5748" w:hanging="360"/>
      </w:pPr>
      <w:rPr>
        <w:rFonts w:ascii="Symbol" w:hAnsi="Symbol" w:hint="default"/>
      </w:rPr>
    </w:lvl>
    <w:lvl w:ilvl="7" w:tplc="D300603C" w:tentative="1">
      <w:start w:val="1"/>
      <w:numFmt w:val="bullet"/>
      <w:lvlText w:val="o"/>
      <w:lvlJc w:val="left"/>
      <w:pPr>
        <w:ind w:left="6468" w:hanging="360"/>
      </w:pPr>
      <w:rPr>
        <w:rFonts w:ascii="Courier New" w:hAnsi="Courier New" w:cs="Courier New" w:hint="default"/>
      </w:rPr>
    </w:lvl>
    <w:lvl w:ilvl="8" w:tplc="367A2FE0" w:tentative="1">
      <w:start w:val="1"/>
      <w:numFmt w:val="bullet"/>
      <w:lvlText w:val=""/>
      <w:lvlJc w:val="left"/>
      <w:pPr>
        <w:ind w:left="7188" w:hanging="360"/>
      </w:pPr>
      <w:rPr>
        <w:rFonts w:ascii="Wingdings" w:hAnsi="Wingdings" w:hint="default"/>
      </w:rPr>
    </w:lvl>
  </w:abstractNum>
  <w:abstractNum w:abstractNumId="6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69"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7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4"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6" w15:restartNumberingAfterBreak="0">
    <w:nsid w:val="3D5239CE"/>
    <w:multiLevelType w:val="hybridMultilevel"/>
    <w:tmpl w:val="103634B4"/>
    <w:lvl w:ilvl="0" w:tplc="EE30433A">
      <w:start w:val="1"/>
      <w:numFmt w:val="decimal"/>
      <w:lvlText w:val="%1."/>
      <w:lvlJc w:val="left"/>
      <w:pPr>
        <w:ind w:left="720" w:hanging="360"/>
      </w:pPr>
    </w:lvl>
    <w:lvl w:ilvl="1" w:tplc="7D546682" w:tentative="1">
      <w:start w:val="1"/>
      <w:numFmt w:val="lowerLetter"/>
      <w:lvlText w:val="%2."/>
      <w:lvlJc w:val="left"/>
      <w:pPr>
        <w:ind w:left="1440" w:hanging="360"/>
      </w:pPr>
    </w:lvl>
    <w:lvl w:ilvl="2" w:tplc="112C2A80" w:tentative="1">
      <w:start w:val="1"/>
      <w:numFmt w:val="lowerRoman"/>
      <w:lvlText w:val="%3."/>
      <w:lvlJc w:val="right"/>
      <w:pPr>
        <w:ind w:left="2160" w:hanging="180"/>
      </w:pPr>
    </w:lvl>
    <w:lvl w:ilvl="3" w:tplc="BB42528A" w:tentative="1">
      <w:start w:val="1"/>
      <w:numFmt w:val="decimal"/>
      <w:lvlText w:val="%4."/>
      <w:lvlJc w:val="left"/>
      <w:pPr>
        <w:ind w:left="2880" w:hanging="360"/>
      </w:pPr>
    </w:lvl>
    <w:lvl w:ilvl="4" w:tplc="CF1E31F6" w:tentative="1">
      <w:start w:val="1"/>
      <w:numFmt w:val="lowerLetter"/>
      <w:lvlText w:val="%5."/>
      <w:lvlJc w:val="left"/>
      <w:pPr>
        <w:ind w:left="3600" w:hanging="360"/>
      </w:pPr>
    </w:lvl>
    <w:lvl w:ilvl="5" w:tplc="2C04E1DA" w:tentative="1">
      <w:start w:val="1"/>
      <w:numFmt w:val="lowerRoman"/>
      <w:lvlText w:val="%6."/>
      <w:lvlJc w:val="right"/>
      <w:pPr>
        <w:ind w:left="4320" w:hanging="180"/>
      </w:pPr>
    </w:lvl>
    <w:lvl w:ilvl="6" w:tplc="FD264CAE" w:tentative="1">
      <w:start w:val="1"/>
      <w:numFmt w:val="decimal"/>
      <w:lvlText w:val="%7."/>
      <w:lvlJc w:val="left"/>
      <w:pPr>
        <w:ind w:left="5040" w:hanging="360"/>
      </w:pPr>
    </w:lvl>
    <w:lvl w:ilvl="7" w:tplc="205AA680" w:tentative="1">
      <w:start w:val="1"/>
      <w:numFmt w:val="lowerLetter"/>
      <w:lvlText w:val="%8."/>
      <w:lvlJc w:val="left"/>
      <w:pPr>
        <w:ind w:left="5760" w:hanging="360"/>
      </w:pPr>
    </w:lvl>
    <w:lvl w:ilvl="8" w:tplc="2FE6DBEA" w:tentative="1">
      <w:start w:val="1"/>
      <w:numFmt w:val="lowerRoman"/>
      <w:lvlText w:val="%9."/>
      <w:lvlJc w:val="right"/>
      <w:pPr>
        <w:ind w:left="6480" w:hanging="180"/>
      </w:pPr>
    </w:lvl>
  </w:abstractNum>
  <w:abstractNum w:abstractNumId="77"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79"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8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8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EA3DF5"/>
    <w:multiLevelType w:val="hybridMultilevel"/>
    <w:tmpl w:val="103634B4"/>
    <w:lvl w:ilvl="0" w:tplc="CAD24EBA">
      <w:start w:val="1"/>
      <w:numFmt w:val="decimal"/>
      <w:lvlText w:val="%1."/>
      <w:lvlJc w:val="left"/>
      <w:pPr>
        <w:ind w:left="720" w:hanging="360"/>
      </w:pPr>
    </w:lvl>
    <w:lvl w:ilvl="1" w:tplc="BCCA19AE" w:tentative="1">
      <w:start w:val="1"/>
      <w:numFmt w:val="lowerLetter"/>
      <w:lvlText w:val="%2."/>
      <w:lvlJc w:val="left"/>
      <w:pPr>
        <w:ind w:left="1440" w:hanging="360"/>
      </w:pPr>
    </w:lvl>
    <w:lvl w:ilvl="2" w:tplc="7B6C3B8E" w:tentative="1">
      <w:start w:val="1"/>
      <w:numFmt w:val="lowerRoman"/>
      <w:lvlText w:val="%3."/>
      <w:lvlJc w:val="right"/>
      <w:pPr>
        <w:ind w:left="2160" w:hanging="180"/>
      </w:pPr>
    </w:lvl>
    <w:lvl w:ilvl="3" w:tplc="3D02E9EC" w:tentative="1">
      <w:start w:val="1"/>
      <w:numFmt w:val="decimal"/>
      <w:lvlText w:val="%4."/>
      <w:lvlJc w:val="left"/>
      <w:pPr>
        <w:ind w:left="2880" w:hanging="360"/>
      </w:pPr>
    </w:lvl>
    <w:lvl w:ilvl="4" w:tplc="A2F0685A" w:tentative="1">
      <w:start w:val="1"/>
      <w:numFmt w:val="lowerLetter"/>
      <w:lvlText w:val="%5."/>
      <w:lvlJc w:val="left"/>
      <w:pPr>
        <w:ind w:left="3600" w:hanging="360"/>
      </w:pPr>
    </w:lvl>
    <w:lvl w:ilvl="5" w:tplc="A5E82EAE" w:tentative="1">
      <w:start w:val="1"/>
      <w:numFmt w:val="lowerRoman"/>
      <w:lvlText w:val="%6."/>
      <w:lvlJc w:val="right"/>
      <w:pPr>
        <w:ind w:left="4320" w:hanging="180"/>
      </w:pPr>
    </w:lvl>
    <w:lvl w:ilvl="6" w:tplc="339E8DFC" w:tentative="1">
      <w:start w:val="1"/>
      <w:numFmt w:val="decimal"/>
      <w:lvlText w:val="%7."/>
      <w:lvlJc w:val="left"/>
      <w:pPr>
        <w:ind w:left="5040" w:hanging="360"/>
      </w:pPr>
    </w:lvl>
    <w:lvl w:ilvl="7" w:tplc="64962C64" w:tentative="1">
      <w:start w:val="1"/>
      <w:numFmt w:val="lowerLetter"/>
      <w:lvlText w:val="%8."/>
      <w:lvlJc w:val="left"/>
      <w:pPr>
        <w:ind w:left="5760" w:hanging="360"/>
      </w:pPr>
    </w:lvl>
    <w:lvl w:ilvl="8" w:tplc="43F229E6" w:tentative="1">
      <w:start w:val="1"/>
      <w:numFmt w:val="lowerRoman"/>
      <w:lvlText w:val="%9."/>
      <w:lvlJc w:val="right"/>
      <w:pPr>
        <w:ind w:left="6480" w:hanging="180"/>
      </w:pPr>
    </w:lvl>
  </w:abstractNum>
  <w:abstractNum w:abstractNumId="85"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90"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6"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DBD64EB"/>
    <w:multiLevelType w:val="hybridMultilevel"/>
    <w:tmpl w:val="B5B221C8"/>
    <w:lvl w:ilvl="0" w:tplc="D29669A2">
      <w:start w:val="1"/>
      <w:numFmt w:val="decimal"/>
      <w:lvlText w:val="%1."/>
      <w:lvlJc w:val="left"/>
      <w:pPr>
        <w:ind w:left="720" w:hanging="360"/>
      </w:pPr>
      <w:rPr>
        <w:rFonts w:ascii="Franklin Gothic Book" w:hAnsi="Franklin Gothic Book" w:hint="default"/>
        <w:sz w:val="24"/>
        <w:szCs w:val="24"/>
      </w:rPr>
    </w:lvl>
    <w:lvl w:ilvl="1" w:tplc="DAC2DB80" w:tentative="1">
      <w:start w:val="1"/>
      <w:numFmt w:val="lowerLetter"/>
      <w:lvlText w:val="%2."/>
      <w:lvlJc w:val="left"/>
      <w:pPr>
        <w:ind w:left="1440" w:hanging="360"/>
      </w:pPr>
    </w:lvl>
    <w:lvl w:ilvl="2" w:tplc="812E4304">
      <w:start w:val="1"/>
      <w:numFmt w:val="lowerRoman"/>
      <w:lvlText w:val="%3."/>
      <w:lvlJc w:val="right"/>
      <w:pPr>
        <w:ind w:left="2160" w:hanging="180"/>
      </w:pPr>
    </w:lvl>
    <w:lvl w:ilvl="3" w:tplc="8166C6A8" w:tentative="1">
      <w:start w:val="1"/>
      <w:numFmt w:val="decimal"/>
      <w:lvlText w:val="%4."/>
      <w:lvlJc w:val="left"/>
      <w:pPr>
        <w:ind w:left="2880" w:hanging="360"/>
      </w:pPr>
    </w:lvl>
    <w:lvl w:ilvl="4" w:tplc="AE9C05B0" w:tentative="1">
      <w:start w:val="1"/>
      <w:numFmt w:val="lowerLetter"/>
      <w:lvlText w:val="%5."/>
      <w:lvlJc w:val="left"/>
      <w:pPr>
        <w:ind w:left="3600" w:hanging="360"/>
      </w:pPr>
    </w:lvl>
    <w:lvl w:ilvl="5" w:tplc="8788DC80" w:tentative="1">
      <w:start w:val="1"/>
      <w:numFmt w:val="lowerRoman"/>
      <w:lvlText w:val="%6."/>
      <w:lvlJc w:val="right"/>
      <w:pPr>
        <w:ind w:left="4320" w:hanging="180"/>
      </w:pPr>
    </w:lvl>
    <w:lvl w:ilvl="6" w:tplc="B1EE7670" w:tentative="1">
      <w:start w:val="1"/>
      <w:numFmt w:val="decimal"/>
      <w:lvlText w:val="%7."/>
      <w:lvlJc w:val="left"/>
      <w:pPr>
        <w:ind w:left="5040" w:hanging="360"/>
      </w:pPr>
    </w:lvl>
    <w:lvl w:ilvl="7" w:tplc="3E8849FC" w:tentative="1">
      <w:start w:val="1"/>
      <w:numFmt w:val="lowerLetter"/>
      <w:lvlText w:val="%8."/>
      <w:lvlJc w:val="left"/>
      <w:pPr>
        <w:ind w:left="5760" w:hanging="360"/>
      </w:pPr>
    </w:lvl>
    <w:lvl w:ilvl="8" w:tplc="A998D9A2" w:tentative="1">
      <w:start w:val="1"/>
      <w:numFmt w:val="lowerRoman"/>
      <w:lvlText w:val="%9."/>
      <w:lvlJc w:val="right"/>
      <w:pPr>
        <w:ind w:left="6480" w:hanging="180"/>
      </w:pPr>
    </w:lvl>
  </w:abstractNum>
  <w:abstractNum w:abstractNumId="100"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102"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0D63A86"/>
    <w:multiLevelType w:val="hybridMultilevel"/>
    <w:tmpl w:val="8E920E7C"/>
    <w:lvl w:ilvl="0" w:tplc="D136A6D6">
      <w:start w:val="1"/>
      <w:numFmt w:val="bullet"/>
      <w:lvlText w:val=""/>
      <w:lvlJc w:val="left"/>
      <w:pPr>
        <w:ind w:left="1069" w:hanging="360"/>
      </w:pPr>
      <w:rPr>
        <w:rFonts w:ascii="Symbol" w:hAnsi="Symbol" w:hint="default"/>
      </w:rPr>
    </w:lvl>
    <w:lvl w:ilvl="1" w:tplc="D8E69CF6" w:tentative="1">
      <w:start w:val="1"/>
      <w:numFmt w:val="bullet"/>
      <w:lvlText w:val="o"/>
      <w:lvlJc w:val="left"/>
      <w:pPr>
        <w:ind w:left="1789" w:hanging="360"/>
      </w:pPr>
      <w:rPr>
        <w:rFonts w:ascii="Courier New" w:hAnsi="Courier New" w:cs="Courier New" w:hint="default"/>
      </w:rPr>
    </w:lvl>
    <w:lvl w:ilvl="2" w:tplc="FF9CBFB2" w:tentative="1">
      <w:start w:val="1"/>
      <w:numFmt w:val="bullet"/>
      <w:lvlText w:val=""/>
      <w:lvlJc w:val="left"/>
      <w:pPr>
        <w:ind w:left="2509" w:hanging="360"/>
      </w:pPr>
      <w:rPr>
        <w:rFonts w:ascii="Wingdings" w:hAnsi="Wingdings" w:hint="default"/>
      </w:rPr>
    </w:lvl>
    <w:lvl w:ilvl="3" w:tplc="8D00D87A" w:tentative="1">
      <w:start w:val="1"/>
      <w:numFmt w:val="bullet"/>
      <w:lvlText w:val=""/>
      <w:lvlJc w:val="left"/>
      <w:pPr>
        <w:ind w:left="3229" w:hanging="360"/>
      </w:pPr>
      <w:rPr>
        <w:rFonts w:ascii="Symbol" w:hAnsi="Symbol" w:hint="default"/>
      </w:rPr>
    </w:lvl>
    <w:lvl w:ilvl="4" w:tplc="4C1E7DE4" w:tentative="1">
      <w:start w:val="1"/>
      <w:numFmt w:val="bullet"/>
      <w:lvlText w:val="o"/>
      <w:lvlJc w:val="left"/>
      <w:pPr>
        <w:ind w:left="3949" w:hanging="360"/>
      </w:pPr>
      <w:rPr>
        <w:rFonts w:ascii="Courier New" w:hAnsi="Courier New" w:cs="Courier New" w:hint="default"/>
      </w:rPr>
    </w:lvl>
    <w:lvl w:ilvl="5" w:tplc="3626A178" w:tentative="1">
      <w:start w:val="1"/>
      <w:numFmt w:val="bullet"/>
      <w:lvlText w:val=""/>
      <w:lvlJc w:val="left"/>
      <w:pPr>
        <w:ind w:left="4669" w:hanging="360"/>
      </w:pPr>
      <w:rPr>
        <w:rFonts w:ascii="Wingdings" w:hAnsi="Wingdings" w:hint="default"/>
      </w:rPr>
    </w:lvl>
    <w:lvl w:ilvl="6" w:tplc="F24019AC" w:tentative="1">
      <w:start w:val="1"/>
      <w:numFmt w:val="bullet"/>
      <w:lvlText w:val=""/>
      <w:lvlJc w:val="left"/>
      <w:pPr>
        <w:ind w:left="5389" w:hanging="360"/>
      </w:pPr>
      <w:rPr>
        <w:rFonts w:ascii="Symbol" w:hAnsi="Symbol" w:hint="default"/>
      </w:rPr>
    </w:lvl>
    <w:lvl w:ilvl="7" w:tplc="52609CDC" w:tentative="1">
      <w:start w:val="1"/>
      <w:numFmt w:val="bullet"/>
      <w:lvlText w:val="o"/>
      <w:lvlJc w:val="left"/>
      <w:pPr>
        <w:ind w:left="6109" w:hanging="360"/>
      </w:pPr>
      <w:rPr>
        <w:rFonts w:ascii="Courier New" w:hAnsi="Courier New" w:cs="Courier New" w:hint="default"/>
      </w:rPr>
    </w:lvl>
    <w:lvl w:ilvl="8" w:tplc="44026CDC" w:tentative="1">
      <w:start w:val="1"/>
      <w:numFmt w:val="bullet"/>
      <w:lvlText w:val=""/>
      <w:lvlJc w:val="left"/>
      <w:pPr>
        <w:ind w:left="6829" w:hanging="360"/>
      </w:pPr>
      <w:rPr>
        <w:rFonts w:ascii="Wingdings" w:hAnsi="Wingdings" w:hint="default"/>
      </w:rPr>
    </w:lvl>
  </w:abstractNum>
  <w:abstractNum w:abstractNumId="104" w15:restartNumberingAfterBreak="0">
    <w:nsid w:val="61B470AD"/>
    <w:multiLevelType w:val="hybridMultilevel"/>
    <w:tmpl w:val="42BCB54E"/>
    <w:lvl w:ilvl="0" w:tplc="6B6EF7F8">
      <w:start w:val="1"/>
      <w:numFmt w:val="decimal"/>
      <w:lvlText w:val="%1."/>
      <w:lvlJc w:val="left"/>
      <w:pPr>
        <w:ind w:left="720" w:hanging="360"/>
      </w:pPr>
      <w:rPr>
        <w:rFonts w:ascii="Franklin Gothic Book" w:hAnsi="Franklin Gothic Book" w:hint="default"/>
        <w:sz w:val="24"/>
        <w:szCs w:val="24"/>
      </w:rPr>
    </w:lvl>
    <w:lvl w:ilvl="1" w:tplc="6C428468" w:tentative="1">
      <w:start w:val="1"/>
      <w:numFmt w:val="bullet"/>
      <w:lvlText w:val="o"/>
      <w:lvlJc w:val="left"/>
      <w:pPr>
        <w:ind w:left="1440" w:hanging="360"/>
      </w:pPr>
      <w:rPr>
        <w:rFonts w:ascii="Courier New" w:hAnsi="Courier New" w:cs="Courier New" w:hint="default"/>
      </w:rPr>
    </w:lvl>
    <w:lvl w:ilvl="2" w:tplc="2ACAD4EE" w:tentative="1">
      <w:start w:val="1"/>
      <w:numFmt w:val="bullet"/>
      <w:lvlText w:val=""/>
      <w:lvlJc w:val="left"/>
      <w:pPr>
        <w:ind w:left="2160" w:hanging="360"/>
      </w:pPr>
      <w:rPr>
        <w:rFonts w:ascii="Wingdings" w:hAnsi="Wingdings" w:hint="default"/>
      </w:rPr>
    </w:lvl>
    <w:lvl w:ilvl="3" w:tplc="53122F7A" w:tentative="1">
      <w:start w:val="1"/>
      <w:numFmt w:val="bullet"/>
      <w:lvlText w:val=""/>
      <w:lvlJc w:val="left"/>
      <w:pPr>
        <w:ind w:left="2880" w:hanging="360"/>
      </w:pPr>
      <w:rPr>
        <w:rFonts w:ascii="Symbol" w:hAnsi="Symbol" w:hint="default"/>
      </w:rPr>
    </w:lvl>
    <w:lvl w:ilvl="4" w:tplc="A9CEE40E" w:tentative="1">
      <w:start w:val="1"/>
      <w:numFmt w:val="bullet"/>
      <w:lvlText w:val="o"/>
      <w:lvlJc w:val="left"/>
      <w:pPr>
        <w:ind w:left="3600" w:hanging="360"/>
      </w:pPr>
      <w:rPr>
        <w:rFonts w:ascii="Courier New" w:hAnsi="Courier New" w:cs="Courier New" w:hint="default"/>
      </w:rPr>
    </w:lvl>
    <w:lvl w:ilvl="5" w:tplc="AAEA4B7C" w:tentative="1">
      <w:start w:val="1"/>
      <w:numFmt w:val="bullet"/>
      <w:lvlText w:val=""/>
      <w:lvlJc w:val="left"/>
      <w:pPr>
        <w:ind w:left="4320" w:hanging="360"/>
      </w:pPr>
      <w:rPr>
        <w:rFonts w:ascii="Wingdings" w:hAnsi="Wingdings" w:hint="default"/>
      </w:rPr>
    </w:lvl>
    <w:lvl w:ilvl="6" w:tplc="32B48AEA" w:tentative="1">
      <w:start w:val="1"/>
      <w:numFmt w:val="bullet"/>
      <w:lvlText w:val=""/>
      <w:lvlJc w:val="left"/>
      <w:pPr>
        <w:ind w:left="5040" w:hanging="360"/>
      </w:pPr>
      <w:rPr>
        <w:rFonts w:ascii="Symbol" w:hAnsi="Symbol" w:hint="default"/>
      </w:rPr>
    </w:lvl>
    <w:lvl w:ilvl="7" w:tplc="DAFA3786" w:tentative="1">
      <w:start w:val="1"/>
      <w:numFmt w:val="bullet"/>
      <w:lvlText w:val="o"/>
      <w:lvlJc w:val="left"/>
      <w:pPr>
        <w:ind w:left="5760" w:hanging="360"/>
      </w:pPr>
      <w:rPr>
        <w:rFonts w:ascii="Courier New" w:hAnsi="Courier New" w:cs="Courier New" w:hint="default"/>
      </w:rPr>
    </w:lvl>
    <w:lvl w:ilvl="8" w:tplc="74CE628C" w:tentative="1">
      <w:start w:val="1"/>
      <w:numFmt w:val="bullet"/>
      <w:lvlText w:val=""/>
      <w:lvlJc w:val="left"/>
      <w:pPr>
        <w:ind w:left="6480" w:hanging="360"/>
      </w:pPr>
      <w:rPr>
        <w:rFonts w:ascii="Wingdings" w:hAnsi="Wingdings" w:hint="default"/>
      </w:rPr>
    </w:lvl>
  </w:abstractNum>
  <w:abstractNum w:abstractNumId="10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7" w15:restartNumberingAfterBreak="0">
    <w:nsid w:val="63F45F3A"/>
    <w:multiLevelType w:val="hybridMultilevel"/>
    <w:tmpl w:val="103634B4"/>
    <w:lvl w:ilvl="0" w:tplc="D08ABF6A">
      <w:start w:val="1"/>
      <w:numFmt w:val="decimal"/>
      <w:lvlText w:val="%1."/>
      <w:lvlJc w:val="left"/>
      <w:pPr>
        <w:ind w:left="720" w:hanging="360"/>
      </w:pPr>
    </w:lvl>
    <w:lvl w:ilvl="1" w:tplc="D6CA811E" w:tentative="1">
      <w:start w:val="1"/>
      <w:numFmt w:val="lowerLetter"/>
      <w:lvlText w:val="%2."/>
      <w:lvlJc w:val="left"/>
      <w:pPr>
        <w:ind w:left="1440" w:hanging="360"/>
      </w:pPr>
    </w:lvl>
    <w:lvl w:ilvl="2" w:tplc="C4A20CD6" w:tentative="1">
      <w:start w:val="1"/>
      <w:numFmt w:val="lowerRoman"/>
      <w:lvlText w:val="%3."/>
      <w:lvlJc w:val="right"/>
      <w:pPr>
        <w:ind w:left="2160" w:hanging="180"/>
      </w:pPr>
    </w:lvl>
    <w:lvl w:ilvl="3" w:tplc="E69815D0" w:tentative="1">
      <w:start w:val="1"/>
      <w:numFmt w:val="decimal"/>
      <w:lvlText w:val="%4."/>
      <w:lvlJc w:val="left"/>
      <w:pPr>
        <w:ind w:left="2880" w:hanging="360"/>
      </w:pPr>
    </w:lvl>
    <w:lvl w:ilvl="4" w:tplc="435EBB48" w:tentative="1">
      <w:start w:val="1"/>
      <w:numFmt w:val="lowerLetter"/>
      <w:lvlText w:val="%5."/>
      <w:lvlJc w:val="left"/>
      <w:pPr>
        <w:ind w:left="3600" w:hanging="360"/>
      </w:pPr>
    </w:lvl>
    <w:lvl w:ilvl="5" w:tplc="590C8CE2" w:tentative="1">
      <w:start w:val="1"/>
      <w:numFmt w:val="lowerRoman"/>
      <w:lvlText w:val="%6."/>
      <w:lvlJc w:val="right"/>
      <w:pPr>
        <w:ind w:left="4320" w:hanging="180"/>
      </w:pPr>
    </w:lvl>
    <w:lvl w:ilvl="6" w:tplc="6016B7A0" w:tentative="1">
      <w:start w:val="1"/>
      <w:numFmt w:val="decimal"/>
      <w:lvlText w:val="%7."/>
      <w:lvlJc w:val="left"/>
      <w:pPr>
        <w:ind w:left="5040" w:hanging="360"/>
      </w:pPr>
    </w:lvl>
    <w:lvl w:ilvl="7" w:tplc="080AC080" w:tentative="1">
      <w:start w:val="1"/>
      <w:numFmt w:val="lowerLetter"/>
      <w:lvlText w:val="%8."/>
      <w:lvlJc w:val="left"/>
      <w:pPr>
        <w:ind w:left="5760" w:hanging="360"/>
      </w:pPr>
    </w:lvl>
    <w:lvl w:ilvl="8" w:tplc="84FC1EC8" w:tentative="1">
      <w:start w:val="1"/>
      <w:numFmt w:val="lowerRoman"/>
      <w:lvlText w:val="%9."/>
      <w:lvlJc w:val="right"/>
      <w:pPr>
        <w:ind w:left="6480" w:hanging="180"/>
      </w:pPr>
    </w:lvl>
  </w:abstractNum>
  <w:abstractNum w:abstractNumId="108" w15:restartNumberingAfterBreak="0">
    <w:nsid w:val="644737DB"/>
    <w:multiLevelType w:val="hybridMultilevel"/>
    <w:tmpl w:val="648E21AE"/>
    <w:lvl w:ilvl="0" w:tplc="83D4F30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13"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4" w15:restartNumberingAfterBreak="0">
    <w:nsid w:val="67880DF4"/>
    <w:multiLevelType w:val="hybridMultilevel"/>
    <w:tmpl w:val="693EF6E4"/>
    <w:lvl w:ilvl="0" w:tplc="D5BE517C">
      <w:start w:val="1"/>
      <w:numFmt w:val="bullet"/>
      <w:lvlText w:val=""/>
      <w:lvlJc w:val="left"/>
      <w:pPr>
        <w:ind w:left="1080" w:hanging="360"/>
      </w:pPr>
      <w:rPr>
        <w:rFonts w:ascii="Symbol" w:hAnsi="Symbol" w:hint="default"/>
      </w:rPr>
    </w:lvl>
    <w:lvl w:ilvl="1" w:tplc="824068BA" w:tentative="1">
      <w:start w:val="1"/>
      <w:numFmt w:val="bullet"/>
      <w:lvlText w:val="o"/>
      <w:lvlJc w:val="left"/>
      <w:pPr>
        <w:ind w:left="1800" w:hanging="360"/>
      </w:pPr>
      <w:rPr>
        <w:rFonts w:ascii="Courier New" w:hAnsi="Courier New" w:cs="Courier New" w:hint="default"/>
      </w:rPr>
    </w:lvl>
    <w:lvl w:ilvl="2" w:tplc="1F66E4F4" w:tentative="1">
      <w:start w:val="1"/>
      <w:numFmt w:val="bullet"/>
      <w:lvlText w:val=""/>
      <w:lvlJc w:val="left"/>
      <w:pPr>
        <w:ind w:left="2520" w:hanging="360"/>
      </w:pPr>
      <w:rPr>
        <w:rFonts w:ascii="Wingdings" w:hAnsi="Wingdings" w:hint="default"/>
      </w:rPr>
    </w:lvl>
    <w:lvl w:ilvl="3" w:tplc="FD0A20A6" w:tentative="1">
      <w:start w:val="1"/>
      <w:numFmt w:val="bullet"/>
      <w:lvlText w:val=""/>
      <w:lvlJc w:val="left"/>
      <w:pPr>
        <w:ind w:left="3240" w:hanging="360"/>
      </w:pPr>
      <w:rPr>
        <w:rFonts w:ascii="Symbol" w:hAnsi="Symbol" w:hint="default"/>
      </w:rPr>
    </w:lvl>
    <w:lvl w:ilvl="4" w:tplc="C71872EE" w:tentative="1">
      <w:start w:val="1"/>
      <w:numFmt w:val="bullet"/>
      <w:lvlText w:val="o"/>
      <w:lvlJc w:val="left"/>
      <w:pPr>
        <w:ind w:left="3960" w:hanging="360"/>
      </w:pPr>
      <w:rPr>
        <w:rFonts w:ascii="Courier New" w:hAnsi="Courier New" w:cs="Courier New" w:hint="default"/>
      </w:rPr>
    </w:lvl>
    <w:lvl w:ilvl="5" w:tplc="8E3E6450" w:tentative="1">
      <w:start w:val="1"/>
      <w:numFmt w:val="bullet"/>
      <w:lvlText w:val=""/>
      <w:lvlJc w:val="left"/>
      <w:pPr>
        <w:ind w:left="4680" w:hanging="360"/>
      </w:pPr>
      <w:rPr>
        <w:rFonts w:ascii="Wingdings" w:hAnsi="Wingdings" w:hint="default"/>
      </w:rPr>
    </w:lvl>
    <w:lvl w:ilvl="6" w:tplc="EC40F602" w:tentative="1">
      <w:start w:val="1"/>
      <w:numFmt w:val="bullet"/>
      <w:lvlText w:val=""/>
      <w:lvlJc w:val="left"/>
      <w:pPr>
        <w:ind w:left="5400" w:hanging="360"/>
      </w:pPr>
      <w:rPr>
        <w:rFonts w:ascii="Symbol" w:hAnsi="Symbol" w:hint="default"/>
      </w:rPr>
    </w:lvl>
    <w:lvl w:ilvl="7" w:tplc="2EB42638" w:tentative="1">
      <w:start w:val="1"/>
      <w:numFmt w:val="bullet"/>
      <w:lvlText w:val="o"/>
      <w:lvlJc w:val="left"/>
      <w:pPr>
        <w:ind w:left="6120" w:hanging="360"/>
      </w:pPr>
      <w:rPr>
        <w:rFonts w:ascii="Courier New" w:hAnsi="Courier New" w:cs="Courier New" w:hint="default"/>
      </w:rPr>
    </w:lvl>
    <w:lvl w:ilvl="8" w:tplc="89DEB208" w:tentative="1">
      <w:start w:val="1"/>
      <w:numFmt w:val="bullet"/>
      <w:lvlText w:val=""/>
      <w:lvlJc w:val="left"/>
      <w:pPr>
        <w:ind w:left="6840" w:hanging="360"/>
      </w:pPr>
      <w:rPr>
        <w:rFonts w:ascii="Wingdings" w:hAnsi="Wingdings" w:hint="default"/>
      </w:rPr>
    </w:lvl>
  </w:abstractNum>
  <w:abstractNum w:abstractNumId="11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11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21"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22" w15:restartNumberingAfterBreak="0">
    <w:nsid w:val="6E157D25"/>
    <w:multiLevelType w:val="hybridMultilevel"/>
    <w:tmpl w:val="72A0FCD4"/>
    <w:lvl w:ilvl="0" w:tplc="AA588AC0">
      <w:start w:val="1"/>
      <w:numFmt w:val="bullet"/>
      <w:lvlText w:val=""/>
      <w:lvlJc w:val="left"/>
      <w:pPr>
        <w:ind w:left="1069" w:hanging="360"/>
      </w:pPr>
      <w:rPr>
        <w:rFonts w:ascii="Symbol" w:hAnsi="Symbol" w:hint="default"/>
      </w:rPr>
    </w:lvl>
    <w:lvl w:ilvl="1" w:tplc="5726BE84" w:tentative="1">
      <w:start w:val="1"/>
      <w:numFmt w:val="bullet"/>
      <w:lvlText w:val="o"/>
      <w:lvlJc w:val="left"/>
      <w:pPr>
        <w:ind w:left="1789" w:hanging="360"/>
      </w:pPr>
      <w:rPr>
        <w:rFonts w:ascii="Courier New" w:hAnsi="Courier New" w:cs="Courier New" w:hint="default"/>
      </w:rPr>
    </w:lvl>
    <w:lvl w:ilvl="2" w:tplc="4CB8A8C0" w:tentative="1">
      <w:start w:val="1"/>
      <w:numFmt w:val="bullet"/>
      <w:lvlText w:val=""/>
      <w:lvlJc w:val="left"/>
      <w:pPr>
        <w:ind w:left="2509" w:hanging="360"/>
      </w:pPr>
      <w:rPr>
        <w:rFonts w:ascii="Wingdings" w:hAnsi="Wingdings" w:hint="default"/>
      </w:rPr>
    </w:lvl>
    <w:lvl w:ilvl="3" w:tplc="75640B4C" w:tentative="1">
      <w:start w:val="1"/>
      <w:numFmt w:val="bullet"/>
      <w:lvlText w:val=""/>
      <w:lvlJc w:val="left"/>
      <w:pPr>
        <w:ind w:left="3229" w:hanging="360"/>
      </w:pPr>
      <w:rPr>
        <w:rFonts w:ascii="Symbol" w:hAnsi="Symbol" w:hint="default"/>
      </w:rPr>
    </w:lvl>
    <w:lvl w:ilvl="4" w:tplc="B53097FE" w:tentative="1">
      <w:start w:val="1"/>
      <w:numFmt w:val="bullet"/>
      <w:lvlText w:val="o"/>
      <w:lvlJc w:val="left"/>
      <w:pPr>
        <w:ind w:left="3949" w:hanging="360"/>
      </w:pPr>
      <w:rPr>
        <w:rFonts w:ascii="Courier New" w:hAnsi="Courier New" w:cs="Courier New" w:hint="default"/>
      </w:rPr>
    </w:lvl>
    <w:lvl w:ilvl="5" w:tplc="7F8EE92E" w:tentative="1">
      <w:start w:val="1"/>
      <w:numFmt w:val="bullet"/>
      <w:lvlText w:val=""/>
      <w:lvlJc w:val="left"/>
      <w:pPr>
        <w:ind w:left="4669" w:hanging="360"/>
      </w:pPr>
      <w:rPr>
        <w:rFonts w:ascii="Wingdings" w:hAnsi="Wingdings" w:hint="default"/>
      </w:rPr>
    </w:lvl>
    <w:lvl w:ilvl="6" w:tplc="1E7242A8" w:tentative="1">
      <w:start w:val="1"/>
      <w:numFmt w:val="bullet"/>
      <w:lvlText w:val=""/>
      <w:lvlJc w:val="left"/>
      <w:pPr>
        <w:ind w:left="5389" w:hanging="360"/>
      </w:pPr>
      <w:rPr>
        <w:rFonts w:ascii="Symbol" w:hAnsi="Symbol" w:hint="default"/>
      </w:rPr>
    </w:lvl>
    <w:lvl w:ilvl="7" w:tplc="B3204986" w:tentative="1">
      <w:start w:val="1"/>
      <w:numFmt w:val="bullet"/>
      <w:lvlText w:val="o"/>
      <w:lvlJc w:val="left"/>
      <w:pPr>
        <w:ind w:left="6109" w:hanging="360"/>
      </w:pPr>
      <w:rPr>
        <w:rFonts w:ascii="Courier New" w:hAnsi="Courier New" w:cs="Courier New" w:hint="default"/>
      </w:rPr>
    </w:lvl>
    <w:lvl w:ilvl="8" w:tplc="094C11A2" w:tentative="1">
      <w:start w:val="1"/>
      <w:numFmt w:val="bullet"/>
      <w:lvlText w:val=""/>
      <w:lvlJc w:val="left"/>
      <w:pPr>
        <w:ind w:left="6829" w:hanging="360"/>
      </w:pPr>
      <w:rPr>
        <w:rFonts w:ascii="Wingdings" w:hAnsi="Wingdings" w:hint="default"/>
      </w:rPr>
    </w:lvl>
  </w:abstractNum>
  <w:abstractNum w:abstractNumId="12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4"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2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6"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2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28"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29"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33" w15:restartNumberingAfterBreak="0">
    <w:nsid w:val="7DDA5E87"/>
    <w:multiLevelType w:val="multilevel"/>
    <w:tmpl w:val="CCBCBC5E"/>
    <w:lvl w:ilvl="0">
      <w:start w:val="1"/>
      <w:numFmt w:val="decimal"/>
      <w:lvlText w:val="%1."/>
      <w:lvlJc w:val="left"/>
      <w:pPr>
        <w:ind w:left="720" w:hanging="360"/>
      </w:pPr>
      <w:rPr>
        <w:rFonts w:ascii="Franklin Gothic Book" w:hAnsi="Franklin Gothic Book" w:hint="default"/>
        <w:sz w:val="24"/>
        <w:szCs w:val="24"/>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4" w15:restartNumberingAfterBreak="0">
    <w:nsid w:val="7F3018E6"/>
    <w:multiLevelType w:val="hybridMultilevel"/>
    <w:tmpl w:val="34203BEA"/>
    <w:lvl w:ilvl="0" w:tplc="90860F3A">
      <w:start w:val="1"/>
      <w:numFmt w:val="bullet"/>
      <w:lvlText w:val=""/>
      <w:lvlJc w:val="left"/>
      <w:pPr>
        <w:ind w:left="1069" w:hanging="360"/>
      </w:pPr>
      <w:rPr>
        <w:rFonts w:ascii="Symbol" w:hAnsi="Symbol" w:hint="default"/>
      </w:rPr>
    </w:lvl>
    <w:lvl w:ilvl="1" w:tplc="7690E304" w:tentative="1">
      <w:start w:val="1"/>
      <w:numFmt w:val="bullet"/>
      <w:lvlText w:val="o"/>
      <w:lvlJc w:val="left"/>
      <w:pPr>
        <w:ind w:left="1789" w:hanging="360"/>
      </w:pPr>
      <w:rPr>
        <w:rFonts w:ascii="Courier New" w:hAnsi="Courier New" w:cs="Courier New" w:hint="default"/>
      </w:rPr>
    </w:lvl>
    <w:lvl w:ilvl="2" w:tplc="B226DEBC" w:tentative="1">
      <w:start w:val="1"/>
      <w:numFmt w:val="bullet"/>
      <w:lvlText w:val=""/>
      <w:lvlJc w:val="left"/>
      <w:pPr>
        <w:ind w:left="2509" w:hanging="360"/>
      </w:pPr>
      <w:rPr>
        <w:rFonts w:ascii="Wingdings" w:hAnsi="Wingdings" w:hint="default"/>
      </w:rPr>
    </w:lvl>
    <w:lvl w:ilvl="3" w:tplc="83561C76" w:tentative="1">
      <w:start w:val="1"/>
      <w:numFmt w:val="bullet"/>
      <w:lvlText w:val=""/>
      <w:lvlJc w:val="left"/>
      <w:pPr>
        <w:ind w:left="3229" w:hanging="360"/>
      </w:pPr>
      <w:rPr>
        <w:rFonts w:ascii="Symbol" w:hAnsi="Symbol" w:hint="default"/>
      </w:rPr>
    </w:lvl>
    <w:lvl w:ilvl="4" w:tplc="3AB24B10" w:tentative="1">
      <w:start w:val="1"/>
      <w:numFmt w:val="bullet"/>
      <w:lvlText w:val="o"/>
      <w:lvlJc w:val="left"/>
      <w:pPr>
        <w:ind w:left="3949" w:hanging="360"/>
      </w:pPr>
      <w:rPr>
        <w:rFonts w:ascii="Courier New" w:hAnsi="Courier New" w:cs="Courier New" w:hint="default"/>
      </w:rPr>
    </w:lvl>
    <w:lvl w:ilvl="5" w:tplc="3B3CBDE2" w:tentative="1">
      <w:start w:val="1"/>
      <w:numFmt w:val="bullet"/>
      <w:lvlText w:val=""/>
      <w:lvlJc w:val="left"/>
      <w:pPr>
        <w:ind w:left="4669" w:hanging="360"/>
      </w:pPr>
      <w:rPr>
        <w:rFonts w:ascii="Wingdings" w:hAnsi="Wingdings" w:hint="default"/>
      </w:rPr>
    </w:lvl>
    <w:lvl w:ilvl="6" w:tplc="1068A7A4" w:tentative="1">
      <w:start w:val="1"/>
      <w:numFmt w:val="bullet"/>
      <w:lvlText w:val=""/>
      <w:lvlJc w:val="left"/>
      <w:pPr>
        <w:ind w:left="5389" w:hanging="360"/>
      </w:pPr>
      <w:rPr>
        <w:rFonts w:ascii="Symbol" w:hAnsi="Symbol" w:hint="default"/>
      </w:rPr>
    </w:lvl>
    <w:lvl w:ilvl="7" w:tplc="CAD83410" w:tentative="1">
      <w:start w:val="1"/>
      <w:numFmt w:val="bullet"/>
      <w:lvlText w:val="o"/>
      <w:lvlJc w:val="left"/>
      <w:pPr>
        <w:ind w:left="6109" w:hanging="360"/>
      </w:pPr>
      <w:rPr>
        <w:rFonts w:ascii="Courier New" w:hAnsi="Courier New" w:cs="Courier New" w:hint="default"/>
      </w:rPr>
    </w:lvl>
    <w:lvl w:ilvl="8" w:tplc="AE1CD8EA" w:tentative="1">
      <w:start w:val="1"/>
      <w:numFmt w:val="bullet"/>
      <w:lvlText w:val=""/>
      <w:lvlJc w:val="left"/>
      <w:pPr>
        <w:ind w:left="6829" w:hanging="360"/>
      </w:pPr>
      <w:rPr>
        <w:rFonts w:ascii="Wingdings" w:hAnsi="Wingdings" w:hint="default"/>
      </w:rPr>
    </w:lvl>
  </w:abstractNum>
  <w:num w:numId="1">
    <w:abstractNumId w:val="58"/>
  </w:num>
  <w:num w:numId="2">
    <w:abstractNumId w:val="105"/>
  </w:num>
  <w:num w:numId="3">
    <w:abstractNumId w:val="35"/>
  </w:num>
  <w:num w:numId="4">
    <w:abstractNumId w:val="62"/>
  </w:num>
  <w:num w:numId="5">
    <w:abstractNumId w:val="67"/>
  </w:num>
  <w:num w:numId="6">
    <w:abstractNumId w:val="112"/>
  </w:num>
  <w:num w:numId="7">
    <w:abstractNumId w:val="87"/>
  </w:num>
  <w:num w:numId="8">
    <w:abstractNumId w:val="33"/>
  </w:num>
  <w:num w:numId="9">
    <w:abstractNumId w:val="82"/>
  </w:num>
  <w:num w:numId="10">
    <w:abstractNumId w:val="23"/>
  </w:num>
  <w:num w:numId="11">
    <w:abstractNumId w:val="97"/>
  </w:num>
  <w:num w:numId="12">
    <w:abstractNumId w:val="129"/>
  </w:num>
  <w:num w:numId="13">
    <w:abstractNumId w:val="22"/>
  </w:num>
  <w:num w:numId="14">
    <w:abstractNumId w:val="46"/>
  </w:num>
  <w:num w:numId="15">
    <w:abstractNumId w:val="15"/>
  </w:num>
  <w:num w:numId="16">
    <w:abstractNumId w:val="109"/>
  </w:num>
  <w:num w:numId="17">
    <w:abstractNumId w:val="89"/>
  </w:num>
  <w:num w:numId="18">
    <w:abstractNumId w:val="95"/>
  </w:num>
  <w:num w:numId="19">
    <w:abstractNumId w:val="124"/>
  </w:num>
  <w:num w:numId="20">
    <w:abstractNumId w:val="0"/>
  </w:num>
  <w:num w:numId="21">
    <w:abstractNumId w:val="29"/>
  </w:num>
  <w:num w:numId="22">
    <w:abstractNumId w:val="48"/>
  </w:num>
  <w:num w:numId="23">
    <w:abstractNumId w:val="17"/>
  </w:num>
  <w:num w:numId="24">
    <w:abstractNumId w:val="80"/>
  </w:num>
  <w:num w:numId="25">
    <w:abstractNumId w:val="27"/>
  </w:num>
  <w:num w:numId="26">
    <w:abstractNumId w:val="127"/>
  </w:num>
  <w:num w:numId="27">
    <w:abstractNumId w:val="78"/>
  </w:num>
  <w:num w:numId="28">
    <w:abstractNumId w:val="60"/>
  </w:num>
  <w:num w:numId="2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53"/>
  </w:num>
  <w:num w:numId="32">
    <w:abstractNumId w:val="28"/>
  </w:num>
  <w:num w:numId="33">
    <w:abstractNumId w:val="73"/>
  </w:num>
  <w:num w:numId="34">
    <w:abstractNumId w:val="42"/>
  </w:num>
  <w:num w:numId="35">
    <w:abstractNumId w:val="31"/>
  </w:num>
  <w:num w:numId="36">
    <w:abstractNumId w:val="86"/>
  </w:num>
  <w:num w:numId="37">
    <w:abstractNumId w:val="32"/>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33"/>
  </w:num>
  <w:num w:numId="41">
    <w:abstractNumId w:val="21"/>
  </w:num>
  <w:num w:numId="42">
    <w:abstractNumId w:val="101"/>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num>
  <w:num w:numId="46">
    <w:abstractNumId w:val="131"/>
  </w:num>
  <w:num w:numId="47">
    <w:abstractNumId w:val="91"/>
  </w:num>
  <w:num w:numId="48">
    <w:abstractNumId w:val="118"/>
  </w:num>
  <w:num w:numId="49">
    <w:abstractNumId w:val="20"/>
  </w:num>
  <w:num w:numId="50">
    <w:abstractNumId w:val="83"/>
  </w:num>
  <w:num w:numId="5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num>
  <w:num w:numId="54">
    <w:abstractNumId w:val="88"/>
  </w:num>
  <w:num w:numId="55">
    <w:abstractNumId w:val="37"/>
  </w:num>
  <w:num w:numId="56">
    <w:abstractNumId w:val="55"/>
  </w:num>
  <w:num w:numId="57">
    <w:abstractNumId w:val="66"/>
  </w:num>
  <w:num w:numId="58">
    <w:abstractNumId w:val="130"/>
  </w:num>
  <w:num w:numId="59">
    <w:abstractNumId w:val="108"/>
  </w:num>
  <w:num w:numId="60">
    <w:abstractNumId w:val="116"/>
  </w:num>
  <w:num w:numId="61">
    <w:abstractNumId w:val="110"/>
  </w:num>
  <w:num w:numId="62">
    <w:abstractNumId w:val="106"/>
  </w:num>
  <w:num w:numId="63">
    <w:abstractNumId w:val="70"/>
  </w:num>
  <w:num w:numId="64">
    <w:abstractNumId w:val="123"/>
  </w:num>
  <w:num w:numId="65">
    <w:abstractNumId w:val="34"/>
  </w:num>
  <w:num w:numId="66">
    <w:abstractNumId w:val="115"/>
  </w:num>
  <w:num w:numId="67">
    <w:abstractNumId w:val="81"/>
  </w:num>
  <w:num w:numId="68">
    <w:abstractNumId w:val="45"/>
  </w:num>
  <w:num w:numId="69">
    <w:abstractNumId w:val="93"/>
  </w:num>
  <w:num w:numId="70">
    <w:abstractNumId w:val="18"/>
  </w:num>
  <w:num w:numId="71">
    <w:abstractNumId w:val="107"/>
  </w:num>
  <w:num w:numId="72">
    <w:abstractNumId w:val="84"/>
  </w:num>
  <w:num w:numId="73">
    <w:abstractNumId w:val="76"/>
  </w:num>
  <w:num w:numId="74">
    <w:abstractNumId w:val="99"/>
  </w:num>
  <w:num w:numId="75">
    <w:abstractNumId w:val="36"/>
  </w:num>
  <w:num w:numId="76">
    <w:abstractNumId w:val="132"/>
  </w:num>
  <w:num w:numId="77">
    <w:abstractNumId w:val="125"/>
  </w:num>
  <w:num w:numId="78">
    <w:abstractNumId w:val="85"/>
  </w:num>
  <w:num w:numId="79">
    <w:abstractNumId w:val="100"/>
  </w:num>
  <w:num w:numId="80">
    <w:abstractNumId w:val="24"/>
  </w:num>
  <w:num w:numId="81">
    <w:abstractNumId w:val="63"/>
  </w:num>
  <w:num w:numId="82">
    <w:abstractNumId w:val="121"/>
  </w:num>
  <w:num w:numId="83">
    <w:abstractNumId w:val="128"/>
  </w:num>
  <w:num w:numId="84">
    <w:abstractNumId w:val="79"/>
  </w:num>
  <w:num w:numId="85">
    <w:abstractNumId w:val="43"/>
  </w:num>
  <w:num w:numId="86">
    <w:abstractNumId w:val="50"/>
  </w:num>
  <w:num w:numId="87">
    <w:abstractNumId w:val="64"/>
  </w:num>
  <w:num w:numId="88">
    <w:abstractNumId w:val="11"/>
  </w:num>
  <w:num w:numId="89">
    <w:abstractNumId w:val="69"/>
  </w:num>
  <w:num w:numId="90">
    <w:abstractNumId w:val="120"/>
  </w:num>
  <w:num w:numId="91">
    <w:abstractNumId w:val="92"/>
  </w:num>
  <w:num w:numId="92">
    <w:abstractNumId w:val="111"/>
  </w:num>
  <w:num w:numId="93">
    <w:abstractNumId w:val="44"/>
  </w:num>
  <w:num w:numId="94">
    <w:abstractNumId w:val="102"/>
  </w:num>
  <w:num w:numId="95">
    <w:abstractNumId w:val="38"/>
  </w:num>
  <w:num w:numId="96">
    <w:abstractNumId w:val="119"/>
  </w:num>
  <w:num w:numId="97">
    <w:abstractNumId w:val="74"/>
  </w:num>
  <w:num w:numId="98">
    <w:abstractNumId w:val="57"/>
  </w:num>
  <w:num w:numId="99">
    <w:abstractNumId w:val="90"/>
  </w:num>
  <w:num w:numId="100">
    <w:abstractNumId w:val="96"/>
  </w:num>
  <w:num w:numId="101">
    <w:abstractNumId w:val="1"/>
  </w:num>
  <w:num w:numId="102">
    <w:abstractNumId w:val="2"/>
  </w:num>
  <w:num w:numId="103">
    <w:abstractNumId w:val="3"/>
  </w:num>
  <w:num w:numId="104">
    <w:abstractNumId w:val="4"/>
  </w:num>
  <w:num w:numId="105">
    <w:abstractNumId w:val="5"/>
  </w:num>
  <w:num w:numId="106">
    <w:abstractNumId w:val="6"/>
  </w:num>
  <w:num w:numId="107">
    <w:abstractNumId w:val="7"/>
  </w:num>
  <w:num w:numId="108">
    <w:abstractNumId w:val="8"/>
  </w:num>
  <w:num w:numId="109">
    <w:abstractNumId w:val="9"/>
  </w:num>
  <w:num w:numId="110">
    <w:abstractNumId w:val="10"/>
  </w:num>
  <w:num w:numId="111">
    <w:abstractNumId w:val="12"/>
  </w:num>
  <w:num w:numId="112">
    <w:abstractNumId w:val="13"/>
  </w:num>
  <w:num w:numId="113">
    <w:abstractNumId w:val="126"/>
  </w:num>
  <w:num w:numId="114">
    <w:abstractNumId w:val="51"/>
  </w:num>
  <w:num w:numId="115">
    <w:abstractNumId w:val="77"/>
  </w:num>
  <w:num w:numId="116">
    <w:abstractNumId w:val="26"/>
  </w:num>
  <w:num w:numId="117">
    <w:abstractNumId w:val="61"/>
  </w:num>
  <w:num w:numId="118">
    <w:abstractNumId w:val="39"/>
  </w:num>
  <w:num w:numId="119">
    <w:abstractNumId w:val="94"/>
  </w:num>
  <w:num w:numId="120">
    <w:abstractNumId w:val="75"/>
  </w:num>
  <w:num w:numId="121">
    <w:abstractNumId w:val="19"/>
  </w:num>
  <w:num w:numId="122">
    <w:abstractNumId w:val="98"/>
  </w:num>
  <w:num w:numId="123">
    <w:abstractNumId w:val="56"/>
  </w:num>
  <w:num w:numId="124">
    <w:abstractNumId w:val="65"/>
  </w:num>
  <w:num w:numId="125">
    <w:abstractNumId w:val="104"/>
  </w:num>
  <w:num w:numId="126">
    <w:abstractNumId w:val="114"/>
  </w:num>
  <w:num w:numId="127">
    <w:abstractNumId w:val="25"/>
  </w:num>
  <w:num w:numId="128">
    <w:abstractNumId w:val="134"/>
  </w:num>
  <w:num w:numId="129">
    <w:abstractNumId w:val="103"/>
  </w:num>
  <w:num w:numId="130">
    <w:abstractNumId w:val="122"/>
  </w:num>
  <w:num w:numId="131">
    <w:abstractNumId w:val="52"/>
  </w:num>
  <w:num w:numId="132">
    <w:abstractNumId w:val="117"/>
  </w:num>
  <w:num w:numId="133">
    <w:abstractNumId w:val="14"/>
  </w:num>
  <w:num w:numId="134">
    <w:abstractNumId w:val="47"/>
  </w:num>
  <w:num w:numId="135">
    <w:abstractNumId w:val="49"/>
  </w:num>
  <w:num w:numId="136">
    <w:abstractNumId w:val="113"/>
  </w:num>
  <w:num w:numId="137">
    <w:abstractNumId w:val="5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EA5"/>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5250"/>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43D00"/>
    <w:rsid w:val="001505C6"/>
    <w:rsid w:val="00152F68"/>
    <w:rsid w:val="00153D1F"/>
    <w:rsid w:val="00154522"/>
    <w:rsid w:val="00157135"/>
    <w:rsid w:val="0016047A"/>
    <w:rsid w:val="001612AA"/>
    <w:rsid w:val="00163300"/>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4CB9"/>
    <w:rsid w:val="00205F02"/>
    <w:rsid w:val="00206F37"/>
    <w:rsid w:val="00210F88"/>
    <w:rsid w:val="00211D17"/>
    <w:rsid w:val="002122D9"/>
    <w:rsid w:val="0021529B"/>
    <w:rsid w:val="00215FB9"/>
    <w:rsid w:val="002167B4"/>
    <w:rsid w:val="002228BC"/>
    <w:rsid w:val="002308A9"/>
    <w:rsid w:val="00231064"/>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2F4C00"/>
    <w:rsid w:val="002F7A8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0B1"/>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3425"/>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16C8"/>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051B"/>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0E2C"/>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3E73"/>
    <w:rsid w:val="00715703"/>
    <w:rsid w:val="00716842"/>
    <w:rsid w:val="00716D59"/>
    <w:rsid w:val="00720FB6"/>
    <w:rsid w:val="007227A1"/>
    <w:rsid w:val="007240E7"/>
    <w:rsid w:val="00725204"/>
    <w:rsid w:val="007270D4"/>
    <w:rsid w:val="00732C50"/>
    <w:rsid w:val="00733873"/>
    <w:rsid w:val="00734462"/>
    <w:rsid w:val="00734CC2"/>
    <w:rsid w:val="00736EA6"/>
    <w:rsid w:val="007372A9"/>
    <w:rsid w:val="00737861"/>
    <w:rsid w:val="007415FB"/>
    <w:rsid w:val="0074331A"/>
    <w:rsid w:val="00744A58"/>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3FBA"/>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06C8"/>
    <w:rsid w:val="00802457"/>
    <w:rsid w:val="00802BE4"/>
    <w:rsid w:val="00805147"/>
    <w:rsid w:val="00805AD4"/>
    <w:rsid w:val="00806BD9"/>
    <w:rsid w:val="00816EC4"/>
    <w:rsid w:val="00816F64"/>
    <w:rsid w:val="00817837"/>
    <w:rsid w:val="00817CFF"/>
    <w:rsid w:val="00820B00"/>
    <w:rsid w:val="00821776"/>
    <w:rsid w:val="00821D18"/>
    <w:rsid w:val="008246C3"/>
    <w:rsid w:val="00824990"/>
    <w:rsid w:val="00825460"/>
    <w:rsid w:val="008260DA"/>
    <w:rsid w:val="008264C8"/>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073FB"/>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2809"/>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503"/>
    <w:rsid w:val="00D73A2A"/>
    <w:rsid w:val="00D73C56"/>
    <w:rsid w:val="00D75677"/>
    <w:rsid w:val="00D75F96"/>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214A"/>
    <w:rsid w:val="00DA383B"/>
    <w:rsid w:val="00DA3BB4"/>
    <w:rsid w:val="00DA46F1"/>
    <w:rsid w:val="00DB1843"/>
    <w:rsid w:val="00DB43C3"/>
    <w:rsid w:val="00DB5DC4"/>
    <w:rsid w:val="00DC0784"/>
    <w:rsid w:val="00DC0EFB"/>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5C6"/>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5BE8"/>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E79F4"/>
    <w:rsid w:val="00FF011B"/>
    <w:rsid w:val="00FF1282"/>
    <w:rsid w:val="00FF1517"/>
    <w:rsid w:val="00FF17E9"/>
    <w:rsid w:val="00FF1F20"/>
    <w:rsid w:val="00FF2153"/>
    <w:rsid w:val="00FF2674"/>
    <w:rsid w:val="00FF2BF5"/>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4F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D75F96"/>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D75F96"/>
    <w:pPr>
      <w:numPr>
        <w:numId w:val="88"/>
      </w:numPr>
      <w:suppressAutoHyphens/>
      <w:spacing w:line="360" w:lineRule="auto"/>
    </w:pPr>
    <w:rPr>
      <w:sz w:val="24"/>
      <w:szCs w:val="22"/>
      <w:lang w:eastAsia="zh-CN"/>
    </w:rPr>
  </w:style>
  <w:style w:type="character" w:customStyle="1" w:styleId="WW8Num1z0">
    <w:name w:val="WW8Num1z0"/>
    <w:rsid w:val="00D75F96"/>
  </w:style>
  <w:style w:type="character" w:customStyle="1" w:styleId="WW8Num1z1">
    <w:name w:val="WW8Num1z1"/>
    <w:rsid w:val="00D75F96"/>
  </w:style>
  <w:style w:type="character" w:customStyle="1" w:styleId="WW8Num1z2">
    <w:name w:val="WW8Num1z2"/>
    <w:rsid w:val="00D75F96"/>
  </w:style>
  <w:style w:type="character" w:customStyle="1" w:styleId="WW8Num1z3">
    <w:name w:val="WW8Num1z3"/>
    <w:rsid w:val="00D75F96"/>
  </w:style>
  <w:style w:type="character" w:customStyle="1" w:styleId="WW8Num1z4">
    <w:name w:val="WW8Num1z4"/>
    <w:rsid w:val="00D75F96"/>
  </w:style>
  <w:style w:type="character" w:customStyle="1" w:styleId="WW8Num1z5">
    <w:name w:val="WW8Num1z5"/>
    <w:rsid w:val="00D75F96"/>
  </w:style>
  <w:style w:type="character" w:customStyle="1" w:styleId="WW8Num1z6">
    <w:name w:val="WW8Num1z6"/>
    <w:rsid w:val="00D75F96"/>
  </w:style>
  <w:style w:type="character" w:customStyle="1" w:styleId="WW8Num1z7">
    <w:name w:val="WW8Num1z7"/>
    <w:rsid w:val="00D75F96"/>
  </w:style>
  <w:style w:type="character" w:customStyle="1" w:styleId="WW8Num1z8">
    <w:name w:val="WW8Num1z8"/>
    <w:rsid w:val="00D75F96"/>
  </w:style>
  <w:style w:type="character" w:customStyle="1" w:styleId="WW8Num2z0">
    <w:name w:val="WW8Num2z0"/>
    <w:rsid w:val="00D75F96"/>
    <w:rPr>
      <w:rFonts w:ascii="Franklin Gothic Book" w:hAnsi="Franklin Gothic Book" w:cs="Franklin Gothic Book" w:hint="default"/>
      <w:b w:val="0"/>
      <w:sz w:val="28"/>
      <w:szCs w:val="28"/>
    </w:rPr>
  </w:style>
  <w:style w:type="character" w:customStyle="1" w:styleId="WW8Num2z1">
    <w:name w:val="WW8Num2z1"/>
    <w:rsid w:val="00D75F96"/>
  </w:style>
  <w:style w:type="character" w:customStyle="1" w:styleId="WW8Num2z2">
    <w:name w:val="WW8Num2z2"/>
    <w:rsid w:val="00D75F96"/>
  </w:style>
  <w:style w:type="character" w:customStyle="1" w:styleId="WW8Num2z3">
    <w:name w:val="WW8Num2z3"/>
    <w:rsid w:val="00D75F96"/>
  </w:style>
  <w:style w:type="character" w:customStyle="1" w:styleId="WW8Num2z4">
    <w:name w:val="WW8Num2z4"/>
    <w:rsid w:val="00D75F96"/>
  </w:style>
  <w:style w:type="character" w:customStyle="1" w:styleId="WW8Num2z5">
    <w:name w:val="WW8Num2z5"/>
    <w:rsid w:val="00D75F96"/>
  </w:style>
  <w:style w:type="character" w:customStyle="1" w:styleId="WW8Num2z6">
    <w:name w:val="WW8Num2z6"/>
    <w:rsid w:val="00D75F96"/>
  </w:style>
  <w:style w:type="character" w:customStyle="1" w:styleId="WW8Num2z7">
    <w:name w:val="WW8Num2z7"/>
    <w:rsid w:val="00D75F96"/>
  </w:style>
  <w:style w:type="character" w:customStyle="1" w:styleId="WW8Num2z8">
    <w:name w:val="WW8Num2z8"/>
    <w:rsid w:val="00D75F96"/>
  </w:style>
  <w:style w:type="character" w:customStyle="1" w:styleId="WW8Num3z0">
    <w:name w:val="WW8Num3z0"/>
    <w:rsid w:val="00D75F96"/>
    <w:rPr>
      <w:rFonts w:ascii="Franklin Gothic Book" w:hAnsi="Franklin Gothic Book" w:cs="Franklin Gothic Book" w:hint="default"/>
      <w:sz w:val="28"/>
      <w:szCs w:val="28"/>
    </w:rPr>
  </w:style>
  <w:style w:type="character" w:customStyle="1" w:styleId="WW8Num3z1">
    <w:name w:val="WW8Num3z1"/>
    <w:rsid w:val="00D75F96"/>
    <w:rPr>
      <w:rFonts w:ascii="Courier New" w:hAnsi="Courier New" w:cs="Courier New" w:hint="default"/>
    </w:rPr>
  </w:style>
  <w:style w:type="character" w:customStyle="1" w:styleId="WW8Num3z2">
    <w:name w:val="WW8Num3z2"/>
    <w:rsid w:val="00D75F96"/>
    <w:rPr>
      <w:rFonts w:ascii="Wingdings" w:hAnsi="Wingdings" w:cs="Wingdings" w:hint="default"/>
    </w:rPr>
  </w:style>
  <w:style w:type="character" w:customStyle="1" w:styleId="WW8Num3z3">
    <w:name w:val="WW8Num3z3"/>
    <w:rsid w:val="00D75F96"/>
    <w:rPr>
      <w:rFonts w:ascii="Symbol" w:hAnsi="Symbol" w:cs="Symbol" w:hint="default"/>
    </w:rPr>
  </w:style>
  <w:style w:type="character" w:customStyle="1" w:styleId="WW8Num4z0">
    <w:name w:val="WW8Num4z0"/>
    <w:rsid w:val="00D75F96"/>
    <w:rPr>
      <w:rFonts w:ascii="Symbol" w:hAnsi="Symbol" w:cs="Symbol" w:hint="default"/>
      <w:sz w:val="28"/>
      <w:szCs w:val="28"/>
    </w:rPr>
  </w:style>
  <w:style w:type="character" w:customStyle="1" w:styleId="WW8Num4z1">
    <w:name w:val="WW8Num4z1"/>
    <w:rsid w:val="00D75F96"/>
    <w:rPr>
      <w:rFonts w:ascii="Courier New" w:hAnsi="Courier New" w:cs="Courier New" w:hint="default"/>
    </w:rPr>
  </w:style>
  <w:style w:type="character" w:customStyle="1" w:styleId="WW8Num4z2">
    <w:name w:val="WW8Num4z2"/>
    <w:rsid w:val="00D75F96"/>
    <w:rPr>
      <w:rFonts w:ascii="Wingdings" w:hAnsi="Wingdings" w:cs="Wingdings" w:hint="default"/>
    </w:rPr>
  </w:style>
  <w:style w:type="character" w:customStyle="1" w:styleId="WW8Num5z0">
    <w:name w:val="WW8Num5z0"/>
    <w:rsid w:val="00D75F96"/>
    <w:rPr>
      <w:rFonts w:hint="default"/>
    </w:rPr>
  </w:style>
  <w:style w:type="character" w:customStyle="1" w:styleId="WW8Num5z2">
    <w:name w:val="WW8Num5z2"/>
    <w:rsid w:val="00D75F96"/>
    <w:rPr>
      <w:rFonts w:hint="default"/>
      <w:color w:val="auto"/>
    </w:rPr>
  </w:style>
  <w:style w:type="character" w:customStyle="1" w:styleId="WW8Num6z0">
    <w:name w:val="WW8Num6z0"/>
    <w:rsid w:val="00D75F96"/>
    <w:rPr>
      <w:rFonts w:hint="default"/>
    </w:rPr>
  </w:style>
  <w:style w:type="character" w:customStyle="1" w:styleId="WW8Num7z0">
    <w:name w:val="WW8Num7z0"/>
    <w:rsid w:val="00D75F96"/>
    <w:rPr>
      <w:rFonts w:ascii="Symbol" w:eastAsia="Calibri" w:hAnsi="Symbol" w:cs="Symbol" w:hint="default"/>
      <w:sz w:val="28"/>
      <w:szCs w:val="28"/>
      <w:lang w:eastAsia="en-US"/>
    </w:rPr>
  </w:style>
  <w:style w:type="character" w:customStyle="1" w:styleId="WW8Num7z1">
    <w:name w:val="WW8Num7z1"/>
    <w:rsid w:val="00D75F96"/>
    <w:rPr>
      <w:rFonts w:ascii="Courier New" w:hAnsi="Courier New" w:cs="Courier New" w:hint="default"/>
    </w:rPr>
  </w:style>
  <w:style w:type="character" w:customStyle="1" w:styleId="WW8Num7z2">
    <w:name w:val="WW8Num7z2"/>
    <w:rsid w:val="00D75F96"/>
    <w:rPr>
      <w:rFonts w:ascii="Wingdings" w:hAnsi="Wingdings" w:cs="Wingdings" w:hint="default"/>
    </w:rPr>
  </w:style>
  <w:style w:type="character" w:customStyle="1" w:styleId="WW8Num8z0">
    <w:name w:val="WW8Num8z0"/>
    <w:rsid w:val="00D75F96"/>
  </w:style>
  <w:style w:type="character" w:customStyle="1" w:styleId="WW8Num8z1">
    <w:name w:val="WW8Num8z1"/>
    <w:rsid w:val="00D75F96"/>
  </w:style>
  <w:style w:type="character" w:customStyle="1" w:styleId="WW8Num8z2">
    <w:name w:val="WW8Num8z2"/>
    <w:rsid w:val="00D75F96"/>
  </w:style>
  <w:style w:type="character" w:customStyle="1" w:styleId="WW8Num8z3">
    <w:name w:val="WW8Num8z3"/>
    <w:rsid w:val="00D75F96"/>
  </w:style>
  <w:style w:type="character" w:customStyle="1" w:styleId="WW8Num8z4">
    <w:name w:val="WW8Num8z4"/>
    <w:rsid w:val="00D75F96"/>
  </w:style>
  <w:style w:type="character" w:customStyle="1" w:styleId="WW8Num8z5">
    <w:name w:val="WW8Num8z5"/>
    <w:rsid w:val="00D75F96"/>
  </w:style>
  <w:style w:type="character" w:customStyle="1" w:styleId="WW8Num8z6">
    <w:name w:val="WW8Num8z6"/>
    <w:rsid w:val="00D75F96"/>
  </w:style>
  <w:style w:type="character" w:customStyle="1" w:styleId="WW8Num8z7">
    <w:name w:val="WW8Num8z7"/>
    <w:rsid w:val="00D75F96"/>
  </w:style>
  <w:style w:type="character" w:customStyle="1" w:styleId="WW8Num8z8">
    <w:name w:val="WW8Num8z8"/>
    <w:rsid w:val="00D75F96"/>
  </w:style>
  <w:style w:type="character" w:customStyle="1" w:styleId="WW8Num9z0">
    <w:name w:val="WW8Num9z0"/>
    <w:rsid w:val="00D75F96"/>
    <w:rPr>
      <w:rFonts w:ascii="Symbol" w:hAnsi="Symbol" w:cs="Symbol" w:hint="default"/>
      <w:sz w:val="28"/>
      <w:szCs w:val="28"/>
    </w:rPr>
  </w:style>
  <w:style w:type="character" w:customStyle="1" w:styleId="WW8Num9z1">
    <w:name w:val="WW8Num9z1"/>
    <w:rsid w:val="00D75F96"/>
    <w:rPr>
      <w:rFonts w:ascii="Courier New" w:hAnsi="Courier New" w:cs="Courier New" w:hint="default"/>
    </w:rPr>
  </w:style>
  <w:style w:type="character" w:customStyle="1" w:styleId="WW8Num9z2">
    <w:name w:val="WW8Num9z2"/>
    <w:rsid w:val="00D75F96"/>
    <w:rPr>
      <w:rFonts w:ascii="Wingdings" w:hAnsi="Wingdings" w:cs="Wingdings" w:hint="default"/>
    </w:rPr>
  </w:style>
  <w:style w:type="character" w:customStyle="1" w:styleId="WW8Num10z0">
    <w:name w:val="WW8Num10z0"/>
    <w:rsid w:val="00D75F96"/>
  </w:style>
  <w:style w:type="character" w:customStyle="1" w:styleId="WW8Num10z1">
    <w:name w:val="WW8Num10z1"/>
    <w:rsid w:val="00D75F96"/>
    <w:rPr>
      <w:rFonts w:hint="default"/>
    </w:rPr>
  </w:style>
  <w:style w:type="character" w:customStyle="1" w:styleId="WW8Num11z0">
    <w:name w:val="WW8Num11z0"/>
    <w:rsid w:val="00D75F96"/>
  </w:style>
  <w:style w:type="character" w:customStyle="1" w:styleId="WW8Num11z1">
    <w:name w:val="WW8Num11z1"/>
    <w:rsid w:val="00D75F96"/>
  </w:style>
  <w:style w:type="character" w:customStyle="1" w:styleId="WW8Num11z2">
    <w:name w:val="WW8Num11z2"/>
    <w:rsid w:val="00D75F96"/>
  </w:style>
  <w:style w:type="character" w:customStyle="1" w:styleId="WW8Num11z3">
    <w:name w:val="WW8Num11z3"/>
    <w:rsid w:val="00D75F96"/>
  </w:style>
  <w:style w:type="character" w:customStyle="1" w:styleId="WW8Num11z4">
    <w:name w:val="WW8Num11z4"/>
    <w:rsid w:val="00D75F96"/>
  </w:style>
  <w:style w:type="character" w:customStyle="1" w:styleId="WW8Num11z5">
    <w:name w:val="WW8Num11z5"/>
    <w:rsid w:val="00D75F96"/>
  </w:style>
  <w:style w:type="character" w:customStyle="1" w:styleId="WW8Num11z6">
    <w:name w:val="WW8Num11z6"/>
    <w:rsid w:val="00D75F96"/>
  </w:style>
  <w:style w:type="character" w:customStyle="1" w:styleId="WW8Num11z7">
    <w:name w:val="WW8Num11z7"/>
    <w:rsid w:val="00D75F96"/>
  </w:style>
  <w:style w:type="character" w:customStyle="1" w:styleId="WW8Num11z8">
    <w:name w:val="WW8Num11z8"/>
    <w:rsid w:val="00D75F96"/>
  </w:style>
  <w:style w:type="character" w:customStyle="1" w:styleId="WW8Num12z0">
    <w:name w:val="WW8Num12z0"/>
    <w:rsid w:val="00D75F96"/>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D75F96"/>
    <w:rPr>
      <w:rFonts w:cs="Times New Roman" w:hint="default"/>
    </w:rPr>
  </w:style>
  <w:style w:type="character" w:customStyle="1" w:styleId="WW8Num13z0">
    <w:name w:val="WW8Num13z0"/>
    <w:rsid w:val="00D75F96"/>
    <w:rPr>
      <w:rFonts w:ascii="Symbol" w:hAnsi="Symbol" w:cs="Symbol" w:hint="default"/>
      <w:sz w:val="28"/>
      <w:szCs w:val="26"/>
    </w:rPr>
  </w:style>
  <w:style w:type="character" w:customStyle="1" w:styleId="WW8Num13z1">
    <w:name w:val="WW8Num13z1"/>
    <w:rsid w:val="00D75F96"/>
    <w:rPr>
      <w:rFonts w:ascii="Courier New" w:hAnsi="Courier New" w:cs="Courier New" w:hint="default"/>
    </w:rPr>
  </w:style>
  <w:style w:type="character" w:customStyle="1" w:styleId="WW8Num13z2">
    <w:name w:val="WW8Num13z2"/>
    <w:rsid w:val="00D75F96"/>
    <w:rPr>
      <w:rFonts w:ascii="Wingdings" w:hAnsi="Wingdings" w:cs="Wingdings" w:hint="default"/>
    </w:rPr>
  </w:style>
  <w:style w:type="character" w:customStyle="1" w:styleId="WW8Num14z0">
    <w:name w:val="WW8Num14z0"/>
    <w:rsid w:val="00D75F96"/>
    <w:rPr>
      <w:rFonts w:ascii="Wingdings" w:hAnsi="Wingdings" w:cs="Wingdings" w:hint="default"/>
    </w:rPr>
  </w:style>
  <w:style w:type="character" w:customStyle="1" w:styleId="WW8Num14z1">
    <w:name w:val="WW8Num14z1"/>
    <w:rsid w:val="00D75F96"/>
    <w:rPr>
      <w:rFonts w:ascii="Courier New" w:hAnsi="Courier New" w:cs="Courier New" w:hint="default"/>
    </w:rPr>
  </w:style>
  <w:style w:type="character" w:customStyle="1" w:styleId="WW8Num14z3">
    <w:name w:val="WW8Num14z3"/>
    <w:rsid w:val="00D75F96"/>
    <w:rPr>
      <w:rFonts w:ascii="Symbol" w:hAnsi="Symbol" w:cs="Symbol" w:hint="default"/>
    </w:rPr>
  </w:style>
  <w:style w:type="character" w:customStyle="1" w:styleId="WW8Num15z0">
    <w:name w:val="WW8Num15z0"/>
    <w:rsid w:val="00D75F96"/>
  </w:style>
  <w:style w:type="character" w:customStyle="1" w:styleId="WW8Num15z1">
    <w:name w:val="WW8Num15z1"/>
    <w:rsid w:val="00D75F96"/>
  </w:style>
  <w:style w:type="character" w:customStyle="1" w:styleId="WW8Num15z2">
    <w:name w:val="WW8Num15z2"/>
    <w:rsid w:val="00D75F96"/>
  </w:style>
  <w:style w:type="character" w:customStyle="1" w:styleId="WW8Num15z3">
    <w:name w:val="WW8Num15z3"/>
    <w:rsid w:val="00D75F96"/>
  </w:style>
  <w:style w:type="character" w:customStyle="1" w:styleId="WW8Num15z4">
    <w:name w:val="WW8Num15z4"/>
    <w:rsid w:val="00D75F96"/>
  </w:style>
  <w:style w:type="character" w:customStyle="1" w:styleId="WW8Num15z5">
    <w:name w:val="WW8Num15z5"/>
    <w:rsid w:val="00D75F96"/>
  </w:style>
  <w:style w:type="character" w:customStyle="1" w:styleId="WW8Num15z6">
    <w:name w:val="WW8Num15z6"/>
    <w:rsid w:val="00D75F96"/>
  </w:style>
  <w:style w:type="character" w:customStyle="1" w:styleId="WW8Num15z7">
    <w:name w:val="WW8Num15z7"/>
    <w:rsid w:val="00D75F96"/>
  </w:style>
  <w:style w:type="character" w:customStyle="1" w:styleId="WW8Num15z8">
    <w:name w:val="WW8Num15z8"/>
    <w:rsid w:val="00D75F96"/>
  </w:style>
  <w:style w:type="character" w:customStyle="1" w:styleId="WW8Num16z0">
    <w:name w:val="WW8Num16z0"/>
    <w:rsid w:val="00D75F96"/>
    <w:rPr>
      <w:rFonts w:hint="default"/>
    </w:rPr>
  </w:style>
  <w:style w:type="character" w:customStyle="1" w:styleId="WW8Num16z1">
    <w:name w:val="WW8Num16z1"/>
    <w:rsid w:val="00D75F96"/>
  </w:style>
  <w:style w:type="character" w:customStyle="1" w:styleId="WW8Num16z2">
    <w:name w:val="WW8Num16z2"/>
    <w:rsid w:val="00D75F96"/>
  </w:style>
  <w:style w:type="character" w:customStyle="1" w:styleId="WW8Num16z3">
    <w:name w:val="WW8Num16z3"/>
    <w:rsid w:val="00D75F96"/>
  </w:style>
  <w:style w:type="character" w:customStyle="1" w:styleId="WW8Num16z4">
    <w:name w:val="WW8Num16z4"/>
    <w:rsid w:val="00D75F96"/>
  </w:style>
  <w:style w:type="character" w:customStyle="1" w:styleId="WW8Num16z5">
    <w:name w:val="WW8Num16z5"/>
    <w:rsid w:val="00D75F96"/>
  </w:style>
  <w:style w:type="character" w:customStyle="1" w:styleId="WW8Num16z6">
    <w:name w:val="WW8Num16z6"/>
    <w:rsid w:val="00D75F96"/>
  </w:style>
  <w:style w:type="character" w:customStyle="1" w:styleId="WW8Num16z7">
    <w:name w:val="WW8Num16z7"/>
    <w:rsid w:val="00D75F96"/>
  </w:style>
  <w:style w:type="character" w:customStyle="1" w:styleId="WW8Num16z8">
    <w:name w:val="WW8Num16z8"/>
    <w:rsid w:val="00D75F96"/>
  </w:style>
  <w:style w:type="character" w:customStyle="1" w:styleId="WW8Num17z0">
    <w:name w:val="WW8Num17z0"/>
    <w:rsid w:val="00D75F96"/>
  </w:style>
  <w:style w:type="character" w:customStyle="1" w:styleId="WW8Num17z1">
    <w:name w:val="WW8Num17z1"/>
    <w:rsid w:val="00D75F96"/>
  </w:style>
  <w:style w:type="character" w:customStyle="1" w:styleId="WW8Num17z2">
    <w:name w:val="WW8Num17z2"/>
    <w:rsid w:val="00D75F96"/>
  </w:style>
  <w:style w:type="character" w:customStyle="1" w:styleId="WW8Num17z3">
    <w:name w:val="WW8Num17z3"/>
    <w:rsid w:val="00D75F96"/>
  </w:style>
  <w:style w:type="character" w:customStyle="1" w:styleId="WW8Num17z4">
    <w:name w:val="WW8Num17z4"/>
    <w:rsid w:val="00D75F96"/>
  </w:style>
  <w:style w:type="character" w:customStyle="1" w:styleId="WW8Num17z5">
    <w:name w:val="WW8Num17z5"/>
    <w:rsid w:val="00D75F96"/>
  </w:style>
  <w:style w:type="character" w:customStyle="1" w:styleId="WW8Num17z6">
    <w:name w:val="WW8Num17z6"/>
    <w:rsid w:val="00D75F96"/>
  </w:style>
  <w:style w:type="character" w:customStyle="1" w:styleId="WW8Num17z7">
    <w:name w:val="WW8Num17z7"/>
    <w:rsid w:val="00D75F96"/>
  </w:style>
  <w:style w:type="character" w:customStyle="1" w:styleId="WW8Num17z8">
    <w:name w:val="WW8Num17z8"/>
    <w:rsid w:val="00D75F96"/>
  </w:style>
  <w:style w:type="character" w:customStyle="1" w:styleId="WW8Num18z0">
    <w:name w:val="WW8Num18z0"/>
    <w:rsid w:val="00D75F96"/>
    <w:rPr>
      <w:rFonts w:ascii="Franklin Gothic Book" w:hAnsi="Franklin Gothic Book" w:cs="Franklin Gothic Book" w:hint="default"/>
      <w:sz w:val="28"/>
      <w:szCs w:val="28"/>
    </w:rPr>
  </w:style>
  <w:style w:type="character" w:customStyle="1" w:styleId="WW8Num19z0">
    <w:name w:val="WW8Num19z0"/>
    <w:rsid w:val="00D75F96"/>
    <w:rPr>
      <w:rFonts w:ascii="Franklin Gothic Book" w:hAnsi="Franklin Gothic Book" w:cs="Franklin Gothic Book" w:hint="default"/>
      <w:b/>
      <w:sz w:val="28"/>
      <w:szCs w:val="28"/>
    </w:rPr>
  </w:style>
  <w:style w:type="character" w:customStyle="1" w:styleId="WW8Num20z0">
    <w:name w:val="WW8Num20z0"/>
    <w:rsid w:val="00D75F96"/>
    <w:rPr>
      <w:rFonts w:ascii="Symbol" w:hAnsi="Symbol" w:cs="Symbol" w:hint="default"/>
    </w:rPr>
  </w:style>
  <w:style w:type="character" w:customStyle="1" w:styleId="WW8Num20z1">
    <w:name w:val="WW8Num20z1"/>
    <w:rsid w:val="00D75F96"/>
    <w:rPr>
      <w:rFonts w:ascii="Courier New" w:hAnsi="Courier New" w:cs="Courier New" w:hint="default"/>
    </w:rPr>
  </w:style>
  <w:style w:type="character" w:customStyle="1" w:styleId="WW8Num20z2">
    <w:name w:val="WW8Num20z2"/>
    <w:rsid w:val="00D75F96"/>
    <w:rPr>
      <w:rFonts w:ascii="Wingdings" w:hAnsi="Wingdings" w:cs="Wingdings" w:hint="default"/>
    </w:rPr>
  </w:style>
  <w:style w:type="character" w:customStyle="1" w:styleId="WW8Num21z0">
    <w:name w:val="WW8Num21z0"/>
    <w:rsid w:val="00D75F96"/>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D75F96"/>
    <w:rPr>
      <w:rFonts w:cs="Times New Roman"/>
    </w:rPr>
  </w:style>
  <w:style w:type="character" w:customStyle="1" w:styleId="WW8Num22z0">
    <w:name w:val="WW8Num22z0"/>
    <w:rsid w:val="00D75F96"/>
    <w:rPr>
      <w:rFonts w:ascii="Symbol" w:hAnsi="Symbol" w:cs="Symbol" w:hint="default"/>
    </w:rPr>
  </w:style>
  <w:style w:type="character" w:customStyle="1" w:styleId="WW8Num22z1">
    <w:name w:val="WW8Num22z1"/>
    <w:rsid w:val="00D75F96"/>
    <w:rPr>
      <w:rFonts w:ascii="Courier New" w:hAnsi="Courier New" w:cs="Courier New" w:hint="default"/>
    </w:rPr>
  </w:style>
  <w:style w:type="character" w:customStyle="1" w:styleId="WW8Num22z2">
    <w:name w:val="WW8Num22z2"/>
    <w:rsid w:val="00D75F96"/>
    <w:rPr>
      <w:rFonts w:ascii="Wingdings" w:hAnsi="Wingdings" w:cs="Wingdings" w:hint="default"/>
    </w:rPr>
  </w:style>
  <w:style w:type="character" w:customStyle="1" w:styleId="WW8NumSt4z0">
    <w:name w:val="WW8NumSt4z0"/>
    <w:rsid w:val="00D75F96"/>
    <w:rPr>
      <w:b w:val="0"/>
    </w:rPr>
  </w:style>
  <w:style w:type="character" w:customStyle="1" w:styleId="1f3">
    <w:name w:val="Основной шрифт абзаца1"/>
    <w:rsid w:val="00D75F96"/>
  </w:style>
  <w:style w:type="character" w:customStyle="1" w:styleId="123">
    <w:name w:val="Основной_12 Знак"/>
    <w:rsid w:val="00D75F96"/>
    <w:rPr>
      <w:sz w:val="24"/>
      <w:szCs w:val="24"/>
      <w:lang w:val="ru-RU" w:bidi="ar-SA"/>
    </w:rPr>
  </w:style>
  <w:style w:type="character" w:customStyle="1" w:styleId="1TimesNewRoman14pt0">
    <w:name w:val="Заголовок 1 + Times New Roman 14 pt Знак"/>
    <w:rsid w:val="00D75F96"/>
    <w:rPr>
      <w:rFonts w:cs="Arial"/>
      <w:b/>
      <w:bCs/>
      <w:kern w:val="2"/>
      <w:sz w:val="28"/>
      <w:szCs w:val="28"/>
      <w:lang w:val="ru-RU" w:bidi="ar-SA"/>
    </w:rPr>
  </w:style>
  <w:style w:type="character" w:customStyle="1" w:styleId="FontStyle40">
    <w:name w:val="Font Style40"/>
    <w:rsid w:val="00D75F96"/>
    <w:rPr>
      <w:rFonts w:ascii="Arial Narrow" w:hAnsi="Arial Narrow" w:cs="Arial Narrow"/>
      <w:i/>
      <w:iCs/>
      <w:spacing w:val="-10"/>
      <w:sz w:val="26"/>
      <w:szCs w:val="26"/>
    </w:rPr>
  </w:style>
  <w:style w:type="character" w:customStyle="1" w:styleId="FontStyle45">
    <w:name w:val="Font Style45"/>
    <w:rsid w:val="00D75F96"/>
    <w:rPr>
      <w:rFonts w:ascii="MS Reference Sans Serif" w:hAnsi="MS Reference Sans Serif" w:cs="MS Reference Sans Serif"/>
      <w:b/>
      <w:bCs/>
      <w:sz w:val="24"/>
      <w:szCs w:val="24"/>
    </w:rPr>
  </w:style>
  <w:style w:type="character" w:customStyle="1" w:styleId="FontStyle46">
    <w:name w:val="Font Style46"/>
    <w:rsid w:val="00D75F96"/>
    <w:rPr>
      <w:rFonts w:ascii="Arial Narrow" w:hAnsi="Arial Narrow" w:cs="Arial Narrow"/>
      <w:i/>
      <w:iCs/>
      <w:sz w:val="34"/>
      <w:szCs w:val="34"/>
    </w:rPr>
  </w:style>
  <w:style w:type="character" w:customStyle="1" w:styleId="FontStyle50">
    <w:name w:val="Font Style50"/>
    <w:rsid w:val="00D75F96"/>
    <w:rPr>
      <w:rFonts w:ascii="Arial Narrow" w:hAnsi="Arial Narrow" w:cs="Arial Narrow"/>
      <w:i/>
      <w:iCs/>
      <w:spacing w:val="-10"/>
      <w:sz w:val="24"/>
      <w:szCs w:val="24"/>
    </w:rPr>
  </w:style>
  <w:style w:type="character" w:customStyle="1" w:styleId="FontStyle33">
    <w:name w:val="Font Style33"/>
    <w:rsid w:val="00D75F96"/>
    <w:rPr>
      <w:rFonts w:ascii="Arial Narrow" w:hAnsi="Arial Narrow" w:cs="Arial Narrow"/>
      <w:i/>
      <w:iCs/>
      <w:spacing w:val="-10"/>
      <w:sz w:val="26"/>
      <w:szCs w:val="26"/>
    </w:rPr>
  </w:style>
  <w:style w:type="character" w:customStyle="1" w:styleId="affff5">
    <w:name w:val="Основной Знак"/>
    <w:rsid w:val="00D75F96"/>
    <w:rPr>
      <w:color w:val="0000FF"/>
      <w:sz w:val="24"/>
      <w:szCs w:val="28"/>
      <w:lang w:val="ru-RU" w:bidi="ar-SA"/>
    </w:rPr>
  </w:style>
  <w:style w:type="character" w:customStyle="1" w:styleId="EndnoteCharacters">
    <w:name w:val="Endnote Characters"/>
    <w:rsid w:val="00D75F96"/>
    <w:rPr>
      <w:vertAlign w:val="superscript"/>
    </w:rPr>
  </w:style>
  <w:style w:type="character" w:customStyle="1" w:styleId="affff6">
    <w:name w:val="Основной текст + Полужирный"/>
    <w:rsid w:val="00D75F96"/>
    <w:rPr>
      <w:rFonts w:ascii="Franklin Gothic Book" w:hAnsi="Franklin Gothic Book" w:cs="Franklin Gothic Book"/>
      <w:b/>
      <w:bCs/>
      <w:spacing w:val="0"/>
      <w:sz w:val="25"/>
      <w:szCs w:val="25"/>
    </w:rPr>
  </w:style>
  <w:style w:type="character" w:customStyle="1" w:styleId="FootnoteCharacters">
    <w:name w:val="Footnote Characters"/>
    <w:rsid w:val="00D75F96"/>
    <w:rPr>
      <w:vertAlign w:val="superscript"/>
    </w:rPr>
  </w:style>
  <w:style w:type="character" w:customStyle="1" w:styleId="1f4">
    <w:name w:val="Знак примечания1"/>
    <w:rsid w:val="00D75F96"/>
    <w:rPr>
      <w:sz w:val="16"/>
      <w:szCs w:val="16"/>
    </w:rPr>
  </w:style>
  <w:style w:type="character" w:customStyle="1" w:styleId="affff7">
    <w:name w:val="Тема примечания Знак"/>
    <w:rsid w:val="00D75F96"/>
    <w:rPr>
      <w:b/>
      <w:bCs/>
    </w:rPr>
  </w:style>
  <w:style w:type="character" w:customStyle="1" w:styleId="IndexLink">
    <w:name w:val="Index Link"/>
    <w:rsid w:val="00D75F96"/>
  </w:style>
  <w:style w:type="paragraph" w:customStyle="1" w:styleId="Index">
    <w:name w:val="Index"/>
    <w:basedOn w:val="a7"/>
    <w:rsid w:val="00D75F96"/>
    <w:pPr>
      <w:suppressLineNumbers/>
      <w:suppressAutoHyphens/>
    </w:pPr>
    <w:rPr>
      <w:rFonts w:cs="FreeSans"/>
      <w:sz w:val="24"/>
      <w:szCs w:val="24"/>
      <w:lang w:val="ru-RU" w:eastAsia="zh-CN"/>
    </w:rPr>
  </w:style>
  <w:style w:type="paragraph" w:customStyle="1" w:styleId="1f5">
    <w:name w:val="Текст примечания1"/>
    <w:basedOn w:val="a7"/>
    <w:rsid w:val="00D75F96"/>
    <w:pPr>
      <w:suppressAutoHyphens/>
    </w:pPr>
    <w:rPr>
      <w:lang w:val="ru-RU" w:eastAsia="zh-CN"/>
    </w:rPr>
  </w:style>
  <w:style w:type="paragraph" w:customStyle="1" w:styleId="xl28">
    <w:name w:val="xl28"/>
    <w:basedOn w:val="a7"/>
    <w:rsid w:val="00D75F96"/>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D75F96"/>
    <w:pPr>
      <w:suppressAutoHyphens/>
      <w:spacing w:before="100" w:after="100"/>
    </w:pPr>
    <w:rPr>
      <w:sz w:val="24"/>
      <w:lang w:val="ru-RU" w:eastAsia="zh-CN"/>
    </w:rPr>
  </w:style>
  <w:style w:type="paragraph" w:customStyle="1" w:styleId="b">
    <w:name w:val="Обычный/иb"/>
    <w:rsid w:val="00D75F96"/>
    <w:pPr>
      <w:widowControl w:val="0"/>
      <w:suppressAutoHyphens/>
      <w:ind w:firstLine="720"/>
      <w:jc w:val="both"/>
    </w:pPr>
    <w:rPr>
      <w:sz w:val="24"/>
      <w:lang w:eastAsia="zh-CN"/>
    </w:rPr>
  </w:style>
  <w:style w:type="paragraph" w:customStyle="1" w:styleId="1f6">
    <w:name w:val="Название объекта1"/>
    <w:basedOn w:val="a7"/>
    <w:next w:val="a7"/>
    <w:rsid w:val="00D75F96"/>
    <w:pPr>
      <w:suppressAutoHyphens/>
      <w:spacing w:line="312" w:lineRule="auto"/>
      <w:ind w:right="36"/>
      <w:jc w:val="center"/>
    </w:pPr>
    <w:rPr>
      <w:sz w:val="24"/>
      <w:lang w:val="ru-RU" w:eastAsia="zh-CN"/>
    </w:rPr>
  </w:style>
  <w:style w:type="paragraph" w:customStyle="1" w:styleId="affff8">
    <w:name w:val="Îáû÷íûé"/>
    <w:rsid w:val="00D75F96"/>
    <w:pPr>
      <w:suppressAutoHyphens/>
    </w:pPr>
    <w:rPr>
      <w:lang w:val="en-US" w:eastAsia="zh-CN"/>
    </w:rPr>
  </w:style>
  <w:style w:type="paragraph" w:customStyle="1" w:styleId="212">
    <w:name w:val="Основной текст с отступом 21"/>
    <w:basedOn w:val="a7"/>
    <w:rsid w:val="00D75F96"/>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D75F96"/>
    <w:pPr>
      <w:widowControl w:val="0"/>
      <w:numPr>
        <w:numId w:val="111"/>
      </w:numPr>
      <w:tabs>
        <w:tab w:val="left" w:pos="1080"/>
      </w:tabs>
      <w:suppressAutoHyphens/>
      <w:jc w:val="both"/>
    </w:pPr>
    <w:rPr>
      <w:sz w:val="24"/>
      <w:szCs w:val="24"/>
      <w:lang w:val="ru-RU" w:eastAsia="zh-CN"/>
    </w:rPr>
  </w:style>
  <w:style w:type="paragraph" w:customStyle="1" w:styleId="124">
    <w:name w:val="Основной_12"/>
    <w:basedOn w:val="a7"/>
    <w:rsid w:val="00D75F96"/>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D75F96"/>
    <w:pPr>
      <w:suppressAutoHyphens/>
      <w:spacing w:after="120"/>
    </w:pPr>
    <w:rPr>
      <w:sz w:val="16"/>
      <w:szCs w:val="16"/>
      <w:lang w:val="ru-RU" w:eastAsia="zh-CN"/>
    </w:rPr>
  </w:style>
  <w:style w:type="paragraph" w:customStyle="1" w:styleId="FR1">
    <w:name w:val="FR1"/>
    <w:rsid w:val="00D75F96"/>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D75F96"/>
    <w:pPr>
      <w:numPr>
        <w:numId w:val="104"/>
      </w:numPr>
      <w:suppressAutoHyphens/>
      <w:spacing w:before="180" w:after="60"/>
      <w:ind w:left="799" w:right="11" w:firstLine="0"/>
    </w:pPr>
    <w:rPr>
      <w:bCs/>
      <w:lang w:val="ru-RU" w:eastAsia="zh-CN"/>
    </w:rPr>
  </w:style>
  <w:style w:type="paragraph" w:customStyle="1" w:styleId="1f7">
    <w:name w:val="Цитата1"/>
    <w:basedOn w:val="a7"/>
    <w:rsid w:val="00D75F96"/>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D75F96"/>
    <w:pPr>
      <w:numPr>
        <w:numId w:val="112"/>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D75F96"/>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D75F96"/>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D75F96"/>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D75F96"/>
    <w:pPr>
      <w:suppressAutoHyphens/>
      <w:jc w:val="center"/>
    </w:pPr>
    <w:rPr>
      <w:b/>
      <w:sz w:val="24"/>
      <w:szCs w:val="24"/>
      <w:lang w:val="ru-RU" w:eastAsia="zh-CN"/>
    </w:rPr>
  </w:style>
  <w:style w:type="paragraph" w:customStyle="1" w:styleId="1f8">
    <w:name w:val="Схема документа1"/>
    <w:basedOn w:val="a7"/>
    <w:rsid w:val="00D75F96"/>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D75F96"/>
    <w:pPr>
      <w:suppressAutoHyphens/>
      <w:spacing w:after="120"/>
      <w:ind w:left="283"/>
    </w:pPr>
    <w:rPr>
      <w:sz w:val="16"/>
      <w:szCs w:val="16"/>
      <w:lang w:val="ru-RU" w:eastAsia="zh-CN"/>
    </w:rPr>
  </w:style>
  <w:style w:type="paragraph" w:customStyle="1" w:styleId="Style9">
    <w:name w:val="Style9"/>
    <w:basedOn w:val="a7"/>
    <w:rsid w:val="00D75F96"/>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D75F96"/>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D75F96"/>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D75F96"/>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D75F96"/>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D75F96"/>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D75F96"/>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D75F96"/>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D75F96"/>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D75F96"/>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D75F96"/>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D75F96"/>
    <w:pPr>
      <w:widowControl w:val="0"/>
      <w:suppressAutoHyphens/>
      <w:autoSpaceDE w:val="0"/>
    </w:pPr>
    <w:rPr>
      <w:rFonts w:eastAsia="MS Mincho"/>
      <w:b/>
      <w:bCs/>
      <w:sz w:val="24"/>
      <w:szCs w:val="24"/>
      <w:lang w:eastAsia="ja-JP"/>
    </w:rPr>
  </w:style>
  <w:style w:type="paragraph" w:customStyle="1" w:styleId="affff9">
    <w:name w:val="Основной"/>
    <w:rsid w:val="00D75F96"/>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D75F96"/>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D75F96"/>
    <w:pPr>
      <w:widowControl w:val="0"/>
      <w:suppressAutoHyphens/>
      <w:autoSpaceDE w:val="0"/>
    </w:pPr>
    <w:rPr>
      <w:rFonts w:ascii="Arial" w:hAnsi="Arial" w:cs="Arial"/>
      <w:lang w:eastAsia="zh-CN"/>
    </w:rPr>
  </w:style>
  <w:style w:type="paragraph" w:customStyle="1" w:styleId="a0">
    <w:name w:val="Нумерация в таблицах"/>
    <w:basedOn w:val="a1"/>
    <w:rsid w:val="00D75F96"/>
    <w:pPr>
      <w:numPr>
        <w:numId w:val="106"/>
      </w:numPr>
      <w:spacing w:line="240" w:lineRule="auto"/>
      <w:jc w:val="center"/>
    </w:pPr>
    <w:rPr>
      <w:sz w:val="20"/>
      <w:szCs w:val="20"/>
    </w:rPr>
  </w:style>
  <w:style w:type="paragraph" w:customStyle="1" w:styleId="affffb">
    <w:name w:val="АК_ТН_Обычный"/>
    <w:rsid w:val="00D75F96"/>
    <w:pPr>
      <w:suppressAutoHyphens/>
      <w:spacing w:line="360" w:lineRule="auto"/>
      <w:ind w:firstLine="709"/>
      <w:jc w:val="both"/>
    </w:pPr>
    <w:rPr>
      <w:rFonts w:eastAsia="Calibri"/>
      <w:sz w:val="24"/>
      <w:szCs w:val="24"/>
      <w:lang w:eastAsia="zh-CN"/>
    </w:rPr>
  </w:style>
  <w:style w:type="paragraph" w:customStyle="1" w:styleId="Default">
    <w:name w:val="Default"/>
    <w:rsid w:val="00D75F96"/>
    <w:pPr>
      <w:suppressAutoHyphens/>
      <w:autoSpaceDE w:val="0"/>
    </w:pPr>
    <w:rPr>
      <w:color w:val="000000"/>
      <w:sz w:val="24"/>
      <w:szCs w:val="24"/>
      <w:lang w:eastAsia="zh-CN"/>
    </w:rPr>
  </w:style>
  <w:style w:type="paragraph" w:customStyle="1" w:styleId="TableContents">
    <w:name w:val="Table Contents"/>
    <w:basedOn w:val="a7"/>
    <w:rsid w:val="00D75F96"/>
    <w:pPr>
      <w:suppressLineNumbers/>
      <w:suppressAutoHyphens/>
    </w:pPr>
    <w:rPr>
      <w:sz w:val="24"/>
      <w:szCs w:val="24"/>
      <w:lang w:val="ru-RU" w:eastAsia="zh-CN"/>
    </w:rPr>
  </w:style>
  <w:style w:type="paragraph" w:customStyle="1" w:styleId="TableHeading">
    <w:name w:val="Table Heading"/>
    <w:basedOn w:val="TableContents"/>
    <w:rsid w:val="00D75F96"/>
    <w:pPr>
      <w:jc w:val="center"/>
    </w:pPr>
    <w:rPr>
      <w:b/>
      <w:bCs/>
    </w:rPr>
  </w:style>
  <w:style w:type="paragraph" w:customStyle="1" w:styleId="HeaderLeft">
    <w:name w:val="Header Left"/>
    <w:basedOn w:val="a7"/>
    <w:rsid w:val="00D75F96"/>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D75F96"/>
    <w:rPr>
      <w:lang w:eastAsia="zh-CN"/>
    </w:rPr>
  </w:style>
  <w:style w:type="table" w:customStyle="1" w:styleId="affffc">
    <w:name w:val="_общие"/>
    <w:basedOn w:val="aa"/>
    <w:uiPriority w:val="99"/>
    <w:rsid w:val="00D75F9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heme="minorHAnsi" w:hAnsiTheme="minorHAnsi"/>
        <w:b/>
        <w:sz w:val="22"/>
      </w:rPr>
      <w:tblPr/>
      <w:tcPr>
        <w:shd w:val="clear" w:color="auto" w:fill="D9D9D9" w:themeFill="background1" w:themeFillShade="D9"/>
        <w:vAlign w:val="center"/>
      </w:tcPr>
    </w:tblStylePr>
  </w:style>
  <w:style w:type="paragraph" w:customStyle="1" w:styleId="affffd">
    <w:name w:val="_примечание_табл"/>
    <w:link w:val="affffe"/>
    <w:qFormat/>
    <w:rsid w:val="00D75F96"/>
    <w:pPr>
      <w:spacing w:after="120"/>
    </w:pPr>
    <w:rPr>
      <w:rFonts w:asciiTheme="minorHAnsi" w:hAnsiTheme="minorHAnsi"/>
      <w:bCs/>
      <w:spacing w:val="20"/>
      <w:sz w:val="22"/>
      <w:szCs w:val="18"/>
      <w:lang w:eastAsia="en-US"/>
    </w:rPr>
  </w:style>
  <w:style w:type="character" w:customStyle="1" w:styleId="affffe">
    <w:name w:val="_примечание_табл Знак"/>
    <w:basedOn w:val="a9"/>
    <w:link w:val="affffd"/>
    <w:rsid w:val="00D75F96"/>
    <w:rPr>
      <w:rFonts w:asciiTheme="minorHAnsi" w:hAnsiTheme="minorHAnsi"/>
      <w:bCs/>
      <w:spacing w:val="20"/>
      <w:sz w:val="22"/>
      <w:szCs w:val="18"/>
      <w:lang w:eastAsia="en-US"/>
    </w:rPr>
  </w:style>
  <w:style w:type="paragraph" w:customStyle="1" w:styleId="afffff">
    <w:name w:val="Табличный_по ширине"/>
    <w:basedOn w:val="a7"/>
    <w:rsid w:val="00D75F96"/>
    <w:pPr>
      <w:spacing w:line="360" w:lineRule="auto"/>
      <w:jc w:val="both"/>
    </w:pPr>
    <w:rPr>
      <w:sz w:val="22"/>
      <w:szCs w:val="22"/>
      <w:lang w:val="ru-RU"/>
    </w:rPr>
  </w:style>
  <w:style w:type="paragraph" w:customStyle="1" w:styleId="afffff0">
    <w:name w:val="_Таб_крупный"/>
    <w:basedOn w:val="a7"/>
    <w:link w:val="afffff1"/>
    <w:qFormat/>
    <w:rsid w:val="00D75F96"/>
    <w:pPr>
      <w:spacing w:before="40" w:after="40" w:line="276" w:lineRule="auto"/>
    </w:pPr>
    <w:rPr>
      <w:sz w:val="24"/>
      <w:szCs w:val="24"/>
      <w:lang w:val="ru-RU" w:eastAsia="en-US"/>
    </w:rPr>
  </w:style>
  <w:style w:type="character" w:customStyle="1" w:styleId="afffff1">
    <w:name w:val="_Таб_крупный Знак"/>
    <w:link w:val="afffff0"/>
    <w:rsid w:val="00D75F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21E42-2827-4520-A6EE-B88E575B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25905</Words>
  <Characters>186796</Characters>
  <Application>Microsoft Office Word</Application>
  <DocSecurity>0</DocSecurity>
  <Lines>1556</Lines>
  <Paragraphs>424</Paragraphs>
  <ScaleCrop>false</ScaleCrop>
  <Company/>
  <LinksUpToDate>false</LinksUpToDate>
  <CharactersWithSpaces>212277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2025-05-19T14:41:00Z</dcterms:created>
  <dcterms:modified xsi:type="dcterms:W3CDTF">2025-05-26T12:11:00Z</dcterms:modified>
</cp:coreProperties>
</file>